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15E1E" w14:textId="77777777" w:rsidR="00FE0290" w:rsidRPr="005E5E3B" w:rsidRDefault="00717809">
      <w:pPr>
        <w:widowControl w:val="0"/>
        <w:shd w:val="clear" w:color="auto" w:fill="FFFFFF"/>
        <w:tabs>
          <w:tab w:val="left" w:pos="4934"/>
        </w:tabs>
        <w:autoSpaceDE w:val="0"/>
        <w:spacing w:before="106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 xml:space="preserve"> </w:t>
      </w:r>
      <w:r w:rsidR="00F10E99"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 xml:space="preserve">Nazwa </w:t>
      </w:r>
      <w:r w:rsidR="00FE0290" w:rsidRPr="005E5E3B"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Wykonawcy (firmy):</w:t>
      </w:r>
    </w:p>
    <w:p w14:paraId="44F46B8E" w14:textId="77777777" w:rsidR="00FE0290" w:rsidRPr="005E5E3B" w:rsidRDefault="00FE0290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 w:rsidRPr="005E5E3B"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…..................................................</w:t>
      </w:r>
    </w:p>
    <w:p w14:paraId="6FCF0B70" w14:textId="77777777" w:rsidR="00FE0290" w:rsidRPr="005E5E3B" w:rsidRDefault="00FE0290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 w:rsidRPr="005E5E3B"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…..................................................</w:t>
      </w:r>
    </w:p>
    <w:p w14:paraId="74F6B441" w14:textId="77777777" w:rsidR="00F10E99" w:rsidRDefault="00F10E99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jc w:val="both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Adres Wykonawcy:</w:t>
      </w:r>
    </w:p>
    <w:p w14:paraId="376E2976" w14:textId="77777777" w:rsidR="00FE0290" w:rsidRDefault="00FE0290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jc w:val="both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 w:rsidRPr="005E5E3B"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…..................................................</w:t>
      </w:r>
    </w:p>
    <w:p w14:paraId="1839537C" w14:textId="77777777" w:rsidR="00F10E99" w:rsidRPr="005E5E3B" w:rsidRDefault="00F10E99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jc w:val="both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……………………………………………….</w:t>
      </w:r>
    </w:p>
    <w:p w14:paraId="6A4477B0" w14:textId="77777777" w:rsidR="00FE0290" w:rsidRPr="005E5E3B" w:rsidRDefault="00FE0290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 w:rsidRPr="005E5E3B"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NIP : .............................................</w:t>
      </w:r>
    </w:p>
    <w:p w14:paraId="5FB08B41" w14:textId="77777777" w:rsidR="00FE0290" w:rsidRPr="005E5E3B" w:rsidRDefault="00FE0290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 w:rsidRPr="005E5E3B"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 xml:space="preserve">REGON: ...................................... </w:t>
      </w:r>
    </w:p>
    <w:p w14:paraId="12DB212C" w14:textId="77777777" w:rsidR="00081C11" w:rsidRPr="005E5E3B" w:rsidRDefault="00D76FF5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 w:rsidRPr="005E5E3B"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NR TELEFONU</w:t>
      </w:r>
      <w:r w:rsidR="00081C11" w:rsidRPr="005E5E3B"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: ................................</w:t>
      </w:r>
    </w:p>
    <w:p w14:paraId="7B943F51" w14:textId="77777777" w:rsidR="00290DF5" w:rsidRDefault="00FE0290" w:rsidP="00895C3B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  <w:r w:rsidRPr="005E5E3B"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>ADRES E-MAIL:</w:t>
      </w:r>
      <w:r w:rsidR="00895C3B" w:rsidRPr="005E5E3B"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  <w:t xml:space="preserve"> ….............................</w:t>
      </w:r>
    </w:p>
    <w:p w14:paraId="014DF852" w14:textId="77777777" w:rsidR="00681830" w:rsidRPr="005E5E3B" w:rsidRDefault="00681830" w:rsidP="00895C3B">
      <w:pPr>
        <w:widowControl w:val="0"/>
        <w:shd w:val="clear" w:color="auto" w:fill="FFFFFF"/>
        <w:tabs>
          <w:tab w:val="left" w:pos="4934"/>
        </w:tabs>
        <w:autoSpaceDE w:val="0"/>
        <w:spacing w:before="106"/>
        <w:ind w:left="34"/>
        <w:rPr>
          <w:rFonts w:ascii="Calibri" w:hAnsi="Calibri" w:cs="Calibri"/>
          <w:b/>
          <w:bCs/>
          <w:color w:val="000000"/>
          <w:spacing w:val="-6"/>
          <w:sz w:val="22"/>
          <w:szCs w:val="22"/>
        </w:rPr>
      </w:pPr>
    </w:p>
    <w:p w14:paraId="273C18DD" w14:textId="77777777" w:rsidR="00FE0290" w:rsidRPr="005E5E3B" w:rsidRDefault="00FE0290">
      <w:pPr>
        <w:pStyle w:val="Tytu"/>
        <w:rPr>
          <w:rFonts w:ascii="Calibri" w:hAnsi="Calibri" w:cs="Calibri"/>
          <w:sz w:val="28"/>
          <w:szCs w:val="28"/>
        </w:rPr>
      </w:pPr>
      <w:r w:rsidRPr="005E5E3B">
        <w:rPr>
          <w:rFonts w:ascii="Calibri" w:hAnsi="Calibri" w:cs="Calibri"/>
          <w:sz w:val="28"/>
          <w:szCs w:val="28"/>
        </w:rPr>
        <w:t>OFERTA</w:t>
      </w:r>
    </w:p>
    <w:p w14:paraId="47929D2B" w14:textId="77777777" w:rsidR="00FE0290" w:rsidRPr="005E5E3B" w:rsidRDefault="00FE0290">
      <w:pPr>
        <w:pStyle w:val="Nagwek1"/>
        <w:numPr>
          <w:ilvl w:val="0"/>
          <w:numId w:val="0"/>
        </w:numPr>
        <w:tabs>
          <w:tab w:val="left" w:pos="3402"/>
        </w:tabs>
        <w:ind w:left="3402"/>
        <w:jc w:val="left"/>
        <w:rPr>
          <w:rFonts w:ascii="Calibri" w:hAnsi="Calibri" w:cs="Calibri"/>
          <w:bCs w:val="0"/>
          <w:szCs w:val="28"/>
        </w:rPr>
      </w:pPr>
      <w:r w:rsidRPr="005E5E3B">
        <w:rPr>
          <w:rFonts w:ascii="Calibri" w:hAnsi="Calibri" w:cs="Calibri"/>
          <w:bCs w:val="0"/>
          <w:szCs w:val="28"/>
        </w:rPr>
        <w:t>do  Gminy Radomyśl Wielki</w:t>
      </w:r>
    </w:p>
    <w:p w14:paraId="5EA45984" w14:textId="77777777" w:rsidR="00FE0290" w:rsidRPr="005E5E3B" w:rsidRDefault="00FE0290">
      <w:pPr>
        <w:widowControl w:val="0"/>
        <w:autoSpaceDE w:val="0"/>
        <w:jc w:val="center"/>
        <w:rPr>
          <w:rFonts w:ascii="Calibri" w:hAnsi="Calibri" w:cs="Calibri"/>
          <w:b/>
          <w:bCs/>
          <w:spacing w:val="-21"/>
          <w:sz w:val="28"/>
          <w:szCs w:val="28"/>
        </w:rPr>
      </w:pPr>
      <w:r w:rsidRPr="005E5E3B">
        <w:rPr>
          <w:rFonts w:ascii="Calibri" w:hAnsi="Calibri" w:cs="Calibri"/>
          <w:b/>
          <w:bCs/>
          <w:spacing w:val="-21"/>
          <w:sz w:val="28"/>
          <w:szCs w:val="28"/>
        </w:rPr>
        <w:t>Rynek 32</w:t>
      </w:r>
    </w:p>
    <w:p w14:paraId="620B0BD8" w14:textId="77777777" w:rsidR="00FE0290" w:rsidRPr="005E5E3B" w:rsidRDefault="00FE0290" w:rsidP="00D86667">
      <w:pPr>
        <w:widowControl w:val="0"/>
        <w:autoSpaceDE w:val="0"/>
        <w:jc w:val="center"/>
        <w:rPr>
          <w:rFonts w:ascii="Calibri" w:hAnsi="Calibri" w:cs="Calibri"/>
          <w:b/>
          <w:bCs/>
          <w:spacing w:val="-21"/>
          <w:sz w:val="28"/>
          <w:szCs w:val="28"/>
        </w:rPr>
      </w:pPr>
      <w:r w:rsidRPr="005E5E3B">
        <w:rPr>
          <w:rFonts w:ascii="Calibri" w:hAnsi="Calibri" w:cs="Calibri"/>
          <w:b/>
          <w:bCs/>
          <w:spacing w:val="-21"/>
          <w:sz w:val="28"/>
          <w:szCs w:val="28"/>
        </w:rPr>
        <w:t>39-310  Radomyśl Wielki</w:t>
      </w:r>
    </w:p>
    <w:p w14:paraId="5CD25713" w14:textId="77777777" w:rsidR="00FE0290" w:rsidRDefault="00FE0290">
      <w:pPr>
        <w:widowControl w:val="0"/>
        <w:autoSpaceDE w:val="0"/>
        <w:rPr>
          <w:rFonts w:ascii="Calibri" w:hAnsi="Calibri" w:cs="Calibri"/>
          <w:b/>
          <w:bCs/>
          <w:spacing w:val="-21"/>
          <w:sz w:val="22"/>
          <w:szCs w:val="22"/>
        </w:rPr>
      </w:pPr>
    </w:p>
    <w:p w14:paraId="0C636C8A" w14:textId="77777777" w:rsidR="00681830" w:rsidRPr="005E5E3B" w:rsidRDefault="00681830">
      <w:pPr>
        <w:widowControl w:val="0"/>
        <w:autoSpaceDE w:val="0"/>
        <w:rPr>
          <w:rFonts w:ascii="Calibri" w:hAnsi="Calibri" w:cs="Calibri"/>
          <w:b/>
          <w:bCs/>
          <w:spacing w:val="-21"/>
          <w:sz w:val="22"/>
          <w:szCs w:val="22"/>
        </w:rPr>
      </w:pPr>
    </w:p>
    <w:p w14:paraId="5D47AE8A" w14:textId="0D17A533" w:rsidR="00FE0290" w:rsidRPr="005E5E3B" w:rsidRDefault="00FE0290">
      <w:pPr>
        <w:jc w:val="both"/>
        <w:rPr>
          <w:rFonts w:ascii="Calibri" w:hAnsi="Calibri" w:cs="Calibri"/>
          <w:sz w:val="22"/>
          <w:szCs w:val="22"/>
        </w:rPr>
      </w:pPr>
      <w:r w:rsidRPr="005E5E3B">
        <w:rPr>
          <w:rFonts w:ascii="Calibri" w:hAnsi="Calibri" w:cs="Calibri"/>
          <w:sz w:val="22"/>
          <w:szCs w:val="22"/>
        </w:rPr>
        <w:tab/>
      </w:r>
      <w:r w:rsidR="00290DF5" w:rsidRPr="00290DF5">
        <w:rPr>
          <w:rFonts w:ascii="Calibri" w:hAnsi="Calibri" w:cs="Calibri"/>
          <w:sz w:val="22"/>
          <w:szCs w:val="22"/>
        </w:rPr>
        <w:t xml:space="preserve">Nawiązując do ogłoszenia o udzielenie zamówienia publicznego prowadzonego w trybie podstawowym, na podstawie art. 275 pkt </w:t>
      </w:r>
      <w:r w:rsidR="00290DF5">
        <w:rPr>
          <w:rFonts w:ascii="Calibri" w:hAnsi="Calibri" w:cs="Calibri"/>
          <w:sz w:val="22"/>
          <w:szCs w:val="22"/>
        </w:rPr>
        <w:t>1</w:t>
      </w:r>
      <w:r w:rsidR="00290DF5" w:rsidRPr="00290DF5">
        <w:rPr>
          <w:rFonts w:ascii="Calibri" w:hAnsi="Calibri" w:cs="Calibri"/>
          <w:sz w:val="22"/>
          <w:szCs w:val="22"/>
        </w:rPr>
        <w:t xml:space="preserve">) ustawy Prawo zamówień publicznych </w:t>
      </w:r>
      <w:r w:rsidR="00290DF5">
        <w:rPr>
          <w:rFonts w:ascii="Calibri" w:hAnsi="Calibri" w:cs="Calibri"/>
          <w:sz w:val="22"/>
          <w:szCs w:val="22"/>
        </w:rPr>
        <w:t>na</w:t>
      </w:r>
      <w:r w:rsidR="009B4F1A" w:rsidRPr="005E5E3B">
        <w:rPr>
          <w:rFonts w:ascii="Calibri" w:hAnsi="Calibri" w:cs="Calibri"/>
          <w:sz w:val="22"/>
          <w:szCs w:val="22"/>
        </w:rPr>
        <w:t>:</w:t>
      </w:r>
      <w:r w:rsidR="009B4F1A" w:rsidRPr="005E5E3B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F55659" w:rsidRPr="00F55659">
        <w:rPr>
          <w:rFonts w:ascii="Calibri" w:hAnsi="Calibri" w:cs="Calibri"/>
          <w:b/>
          <w:color w:val="000000"/>
          <w:sz w:val="28"/>
          <w:szCs w:val="28"/>
        </w:rPr>
        <w:t>"Przebudowa drogi gminnej nr 103563R w miejscowości Janowiec w km 2+300 do km 3+147 i w km 3+167 do 3+667 wraz z niezbędną infrastrukturą techniczną"</w:t>
      </w:r>
      <w:r w:rsidR="00F55659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Pr="005E5E3B">
        <w:rPr>
          <w:rFonts w:ascii="Calibri" w:hAnsi="Calibri" w:cs="Calibri"/>
          <w:sz w:val="22"/>
          <w:szCs w:val="22"/>
        </w:rPr>
        <w:t xml:space="preserve">zamieszczonego w </w:t>
      </w:r>
      <w:r w:rsidR="00ED42D2">
        <w:rPr>
          <w:rFonts w:ascii="Calibri" w:hAnsi="Calibri" w:cs="Calibri"/>
          <w:sz w:val="22"/>
          <w:szCs w:val="22"/>
        </w:rPr>
        <w:t>Biuletynie Zamówień Publicznych</w:t>
      </w:r>
    </w:p>
    <w:p w14:paraId="21FFDE1E" w14:textId="77777777" w:rsidR="008C0145" w:rsidRPr="005E5E3B" w:rsidRDefault="008C0145">
      <w:pPr>
        <w:jc w:val="both"/>
        <w:rPr>
          <w:rFonts w:ascii="Calibri" w:hAnsi="Calibri" w:cs="Calibri"/>
          <w:sz w:val="22"/>
          <w:szCs w:val="22"/>
        </w:rPr>
      </w:pPr>
    </w:p>
    <w:p w14:paraId="6FF8F3A5" w14:textId="77777777" w:rsidR="008C0145" w:rsidRPr="005E5E3B" w:rsidRDefault="008C0145" w:rsidP="008C0145">
      <w:pPr>
        <w:numPr>
          <w:ilvl w:val="0"/>
          <w:numId w:val="4"/>
        </w:numPr>
        <w:jc w:val="both"/>
        <w:rPr>
          <w:rFonts w:ascii="Calibri" w:eastAsia="Arial" w:hAnsi="Calibri" w:cs="Calibri"/>
          <w:b/>
          <w:bCs/>
          <w:sz w:val="22"/>
          <w:szCs w:val="22"/>
        </w:rPr>
      </w:pPr>
      <w:r w:rsidRPr="005E5E3B">
        <w:rPr>
          <w:rFonts w:ascii="Calibri" w:hAnsi="Calibri" w:cs="Calibri"/>
          <w:sz w:val="22"/>
          <w:szCs w:val="22"/>
        </w:rPr>
        <w:t xml:space="preserve">Oferuję wykonanie zamówienia zgodnie z opisem przedmiotu zamówienia i na warunkach określonych w </w:t>
      </w:r>
      <w:r w:rsidR="00290DF5">
        <w:rPr>
          <w:rFonts w:ascii="Calibri" w:hAnsi="Calibri" w:cs="Calibri"/>
          <w:sz w:val="22"/>
          <w:szCs w:val="22"/>
        </w:rPr>
        <w:t>dokumentach zamówienia</w:t>
      </w:r>
      <w:r w:rsidRPr="005E5E3B">
        <w:rPr>
          <w:rFonts w:ascii="Calibri" w:hAnsi="Calibri" w:cs="Calibri"/>
          <w:sz w:val="22"/>
          <w:szCs w:val="22"/>
        </w:rPr>
        <w:t>:</w:t>
      </w:r>
    </w:p>
    <w:p w14:paraId="3CA7FD79" w14:textId="77777777" w:rsidR="00895C3B" w:rsidRPr="005E5E3B" w:rsidRDefault="00895C3B" w:rsidP="00895C3B">
      <w:pPr>
        <w:ind w:left="720"/>
        <w:jc w:val="both"/>
        <w:rPr>
          <w:rFonts w:ascii="Calibri" w:eastAsia="Arial" w:hAnsi="Calibri" w:cs="Calibri"/>
          <w:b/>
          <w:bCs/>
          <w:sz w:val="22"/>
          <w:szCs w:val="22"/>
        </w:rPr>
      </w:pPr>
    </w:p>
    <w:p w14:paraId="13B3E09A" w14:textId="77777777" w:rsidR="008C0145" w:rsidRPr="005E5E3B" w:rsidRDefault="008C0145" w:rsidP="0008574E">
      <w:pPr>
        <w:numPr>
          <w:ilvl w:val="0"/>
          <w:numId w:val="6"/>
        </w:num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5E5E3B">
        <w:rPr>
          <w:rFonts w:ascii="Calibri" w:eastAsia="Arial" w:hAnsi="Calibri" w:cs="Calibri"/>
          <w:sz w:val="22"/>
          <w:szCs w:val="22"/>
        </w:rPr>
        <w:t>Za wynagrodzeniem w wysokości: ………………………………………. zł brutto</w:t>
      </w:r>
    </w:p>
    <w:p w14:paraId="76BC3F05" w14:textId="538F431E" w:rsidR="008C0145" w:rsidRDefault="00D86667" w:rsidP="008C0145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5E5E3B">
        <w:rPr>
          <w:rFonts w:ascii="Calibri" w:eastAsia="Arial" w:hAnsi="Calibri" w:cs="Calibri"/>
          <w:sz w:val="22"/>
          <w:szCs w:val="22"/>
        </w:rPr>
        <w:tab/>
      </w:r>
      <w:r w:rsidR="00F55659">
        <w:rPr>
          <w:rFonts w:ascii="Calibri" w:eastAsia="Arial" w:hAnsi="Calibri" w:cs="Calibri"/>
          <w:sz w:val="22"/>
          <w:szCs w:val="22"/>
        </w:rPr>
        <w:t>(</w:t>
      </w:r>
      <w:r w:rsidR="008C0145" w:rsidRPr="005E5E3B">
        <w:rPr>
          <w:rFonts w:ascii="Calibri" w:eastAsia="Arial" w:hAnsi="Calibri" w:cs="Calibri"/>
          <w:sz w:val="22"/>
          <w:szCs w:val="22"/>
        </w:rPr>
        <w:t xml:space="preserve">Słownie: …................................................................................................ </w:t>
      </w:r>
      <w:r w:rsidR="00F55659">
        <w:rPr>
          <w:rFonts w:ascii="Calibri" w:eastAsia="Arial" w:hAnsi="Calibri" w:cs="Calibri"/>
          <w:sz w:val="22"/>
          <w:szCs w:val="22"/>
        </w:rPr>
        <w:t>zł brutto)</w:t>
      </w:r>
    </w:p>
    <w:p w14:paraId="2ECAA32C" w14:textId="77777777" w:rsidR="005D152D" w:rsidRDefault="005D152D" w:rsidP="008C0145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ab/>
        <w:t>……………………………………………………………………….. zł netto</w:t>
      </w:r>
    </w:p>
    <w:p w14:paraId="5B231CDF" w14:textId="1150C95F" w:rsidR="00F55659" w:rsidRDefault="00F55659" w:rsidP="00F55659">
      <w:pPr>
        <w:spacing w:line="360" w:lineRule="auto"/>
        <w:ind w:firstLine="708"/>
        <w:jc w:val="both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>(</w:t>
      </w:r>
      <w:r w:rsidRPr="005E5E3B">
        <w:rPr>
          <w:rFonts w:ascii="Calibri" w:eastAsia="Arial" w:hAnsi="Calibri" w:cs="Calibri"/>
          <w:sz w:val="22"/>
          <w:szCs w:val="22"/>
        </w:rPr>
        <w:t xml:space="preserve">Słownie: …................................................................................................ </w:t>
      </w:r>
      <w:r>
        <w:rPr>
          <w:rFonts w:ascii="Calibri" w:eastAsia="Arial" w:hAnsi="Calibri" w:cs="Calibri"/>
          <w:sz w:val="22"/>
          <w:szCs w:val="22"/>
        </w:rPr>
        <w:t xml:space="preserve">zł </w:t>
      </w:r>
      <w:r>
        <w:rPr>
          <w:rFonts w:ascii="Calibri" w:eastAsia="Arial" w:hAnsi="Calibri" w:cs="Calibri"/>
          <w:sz w:val="22"/>
          <w:szCs w:val="22"/>
        </w:rPr>
        <w:t>netto</w:t>
      </w:r>
      <w:r>
        <w:rPr>
          <w:rFonts w:ascii="Calibri" w:eastAsia="Arial" w:hAnsi="Calibri" w:cs="Calibri"/>
          <w:sz w:val="22"/>
          <w:szCs w:val="22"/>
        </w:rPr>
        <w:t>)</w:t>
      </w:r>
    </w:p>
    <w:p w14:paraId="2EE2884E" w14:textId="77777777" w:rsidR="008C0145" w:rsidRPr="005E5E3B" w:rsidRDefault="00D86667" w:rsidP="008C0145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5E5E3B">
        <w:rPr>
          <w:rFonts w:ascii="Calibri" w:eastAsia="Arial" w:hAnsi="Calibri" w:cs="Calibri"/>
          <w:sz w:val="22"/>
          <w:szCs w:val="22"/>
        </w:rPr>
        <w:tab/>
      </w:r>
      <w:r w:rsidR="008C0145" w:rsidRPr="005E5E3B">
        <w:rPr>
          <w:rFonts w:ascii="Calibri" w:eastAsia="Arial" w:hAnsi="Calibri" w:cs="Calibri"/>
          <w:sz w:val="22"/>
          <w:szCs w:val="22"/>
        </w:rPr>
        <w:t xml:space="preserve">Wartość podatku VAT  …....................................... zł </w:t>
      </w:r>
    </w:p>
    <w:p w14:paraId="4393F074" w14:textId="77777777" w:rsidR="008C0145" w:rsidRPr="005E5E3B" w:rsidRDefault="00D86667" w:rsidP="008C0145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5E5E3B">
        <w:rPr>
          <w:rFonts w:ascii="Calibri" w:eastAsia="Arial" w:hAnsi="Calibri" w:cs="Calibri"/>
          <w:sz w:val="22"/>
          <w:szCs w:val="22"/>
        </w:rPr>
        <w:tab/>
      </w:r>
      <w:r w:rsidR="008C0145" w:rsidRPr="005E5E3B">
        <w:rPr>
          <w:rFonts w:ascii="Calibri" w:eastAsia="Arial" w:hAnsi="Calibri" w:cs="Calibri"/>
          <w:sz w:val="22"/>
          <w:szCs w:val="22"/>
        </w:rPr>
        <w:t>(słownie: …................................................................................)</w:t>
      </w:r>
    </w:p>
    <w:p w14:paraId="1D7C5CFF" w14:textId="77777777" w:rsidR="008C0145" w:rsidRPr="00D32080" w:rsidRDefault="00D86667" w:rsidP="008C0145">
      <w:pPr>
        <w:jc w:val="both"/>
        <w:rPr>
          <w:rFonts w:ascii="Calibri" w:eastAsia="Arial" w:hAnsi="Calibri" w:cs="Calibri"/>
          <w:sz w:val="22"/>
          <w:szCs w:val="22"/>
        </w:rPr>
      </w:pPr>
      <w:r w:rsidRPr="005E5E3B">
        <w:rPr>
          <w:rFonts w:ascii="Calibri" w:eastAsia="Arial" w:hAnsi="Calibri" w:cs="Calibri"/>
          <w:color w:val="000000"/>
          <w:sz w:val="22"/>
          <w:szCs w:val="22"/>
        </w:rPr>
        <w:tab/>
      </w:r>
      <w:r w:rsidR="008C0145" w:rsidRPr="00D32080">
        <w:rPr>
          <w:rFonts w:ascii="Calibri" w:eastAsia="Arial" w:hAnsi="Calibri" w:cs="Calibri"/>
          <w:sz w:val="22"/>
          <w:szCs w:val="22"/>
        </w:rPr>
        <w:t>zgodnie z wypełnionym kosztorys</w:t>
      </w:r>
      <w:r w:rsidR="00831853">
        <w:rPr>
          <w:rFonts w:ascii="Calibri" w:eastAsia="Arial" w:hAnsi="Calibri" w:cs="Calibri"/>
          <w:sz w:val="22"/>
          <w:szCs w:val="22"/>
        </w:rPr>
        <w:t>em</w:t>
      </w:r>
      <w:r w:rsidR="008C0145" w:rsidRPr="00D32080">
        <w:rPr>
          <w:rFonts w:ascii="Calibri" w:eastAsia="Arial" w:hAnsi="Calibri" w:cs="Calibri"/>
          <w:sz w:val="22"/>
          <w:szCs w:val="22"/>
        </w:rPr>
        <w:t xml:space="preserve"> ofertowym;</w:t>
      </w:r>
    </w:p>
    <w:p w14:paraId="470867B8" w14:textId="77777777" w:rsidR="00D86667" w:rsidRPr="00D32080" w:rsidRDefault="00D86667" w:rsidP="008C0145">
      <w:pPr>
        <w:jc w:val="both"/>
        <w:rPr>
          <w:rFonts w:ascii="Calibri" w:eastAsia="Arial" w:hAnsi="Calibri" w:cs="Calibri"/>
          <w:sz w:val="22"/>
          <w:szCs w:val="22"/>
        </w:rPr>
      </w:pPr>
    </w:p>
    <w:p w14:paraId="287FE9D1" w14:textId="27FE859F" w:rsidR="008C0145" w:rsidRPr="005607DA" w:rsidRDefault="008C0145" w:rsidP="008C0145">
      <w:pPr>
        <w:widowControl w:val="0"/>
        <w:numPr>
          <w:ilvl w:val="0"/>
          <w:numId w:val="6"/>
        </w:numPr>
        <w:autoSpaceDE w:val="0"/>
        <w:spacing w:after="240"/>
        <w:jc w:val="both"/>
        <w:rPr>
          <w:rFonts w:ascii="Calibri" w:hAnsi="Calibri" w:cs="Calibri"/>
          <w:spacing w:val="-5"/>
          <w:sz w:val="22"/>
          <w:szCs w:val="22"/>
        </w:rPr>
      </w:pPr>
      <w:r w:rsidRPr="00D32080">
        <w:rPr>
          <w:rFonts w:ascii="Calibri" w:hAnsi="Calibri" w:cs="Calibri"/>
          <w:spacing w:val="-5"/>
          <w:sz w:val="22"/>
          <w:szCs w:val="22"/>
        </w:rPr>
        <w:t>oświadczamy, że zamówienie zrealizujemy w terminie</w:t>
      </w:r>
      <w:r w:rsidR="00290DF5" w:rsidRPr="00D32080">
        <w:rPr>
          <w:rFonts w:ascii="Calibri" w:hAnsi="Calibri" w:cs="Calibri"/>
          <w:spacing w:val="-5"/>
          <w:sz w:val="22"/>
          <w:szCs w:val="22"/>
        </w:rPr>
        <w:t>:</w:t>
      </w:r>
      <w:r w:rsidRPr="00D32080">
        <w:rPr>
          <w:rFonts w:ascii="Calibri" w:hAnsi="Calibri" w:cs="Calibri"/>
          <w:b/>
          <w:spacing w:val="-5"/>
          <w:sz w:val="22"/>
          <w:szCs w:val="22"/>
        </w:rPr>
        <w:t xml:space="preserve"> </w:t>
      </w:r>
      <w:r w:rsidR="005F22C1" w:rsidRPr="00D32080">
        <w:rPr>
          <w:rFonts w:ascii="Calibri" w:hAnsi="Calibri" w:cs="Calibri"/>
          <w:b/>
          <w:spacing w:val="-5"/>
          <w:sz w:val="22"/>
          <w:szCs w:val="22"/>
        </w:rPr>
        <w:t xml:space="preserve"> </w:t>
      </w:r>
      <w:r w:rsidR="005607DA">
        <w:rPr>
          <w:rFonts w:ascii="Calibri" w:hAnsi="Calibri" w:cs="Calibri"/>
          <w:b/>
          <w:spacing w:val="-5"/>
          <w:sz w:val="22"/>
          <w:szCs w:val="22"/>
        </w:rPr>
        <w:t>5</w:t>
      </w:r>
      <w:r w:rsidR="00667ACB" w:rsidRPr="00F55659">
        <w:rPr>
          <w:rFonts w:ascii="Calibri" w:hAnsi="Calibri" w:cs="Calibri"/>
          <w:b/>
          <w:color w:val="EE0000"/>
          <w:spacing w:val="-5"/>
          <w:sz w:val="22"/>
          <w:szCs w:val="22"/>
        </w:rPr>
        <w:t xml:space="preserve"> </w:t>
      </w:r>
      <w:r w:rsidR="00667ACB" w:rsidRPr="005607DA">
        <w:rPr>
          <w:rFonts w:ascii="Calibri" w:hAnsi="Calibri" w:cs="Calibri"/>
          <w:b/>
          <w:spacing w:val="-5"/>
          <w:sz w:val="22"/>
          <w:szCs w:val="22"/>
        </w:rPr>
        <w:t>miesi</w:t>
      </w:r>
      <w:r w:rsidR="005607DA">
        <w:rPr>
          <w:rFonts w:ascii="Calibri" w:hAnsi="Calibri" w:cs="Calibri"/>
          <w:b/>
          <w:spacing w:val="-5"/>
          <w:sz w:val="22"/>
          <w:szCs w:val="22"/>
        </w:rPr>
        <w:t>ęcy</w:t>
      </w:r>
      <w:r w:rsidR="005F1699" w:rsidRPr="005607DA">
        <w:rPr>
          <w:rFonts w:ascii="Calibri" w:hAnsi="Calibri" w:cs="Calibri"/>
          <w:b/>
          <w:spacing w:val="-5"/>
          <w:sz w:val="22"/>
          <w:szCs w:val="22"/>
        </w:rPr>
        <w:t xml:space="preserve"> </w:t>
      </w:r>
      <w:r w:rsidR="00290DF5" w:rsidRPr="005607DA">
        <w:rPr>
          <w:rFonts w:ascii="Calibri" w:hAnsi="Calibri" w:cs="Calibri"/>
          <w:b/>
          <w:spacing w:val="-5"/>
          <w:sz w:val="22"/>
          <w:szCs w:val="22"/>
        </w:rPr>
        <w:t>od dnia podpisania umowy</w:t>
      </w:r>
      <w:r w:rsidR="00171DE9" w:rsidRPr="005607DA">
        <w:rPr>
          <w:rFonts w:ascii="Calibri" w:hAnsi="Calibri" w:cs="Calibri"/>
          <w:b/>
          <w:spacing w:val="-5"/>
          <w:sz w:val="22"/>
          <w:szCs w:val="22"/>
        </w:rPr>
        <w:t>;</w:t>
      </w:r>
    </w:p>
    <w:p w14:paraId="4E39C6F3" w14:textId="77777777" w:rsidR="008C0145" w:rsidRPr="005E5E3B" w:rsidRDefault="008C0145" w:rsidP="00895C3B">
      <w:pPr>
        <w:widowControl w:val="0"/>
        <w:numPr>
          <w:ilvl w:val="0"/>
          <w:numId w:val="6"/>
        </w:numPr>
        <w:autoSpaceDE w:val="0"/>
        <w:spacing w:after="240"/>
        <w:rPr>
          <w:rFonts w:ascii="Calibri" w:hAnsi="Calibri" w:cs="Calibri"/>
          <w:b/>
          <w:color w:val="000000"/>
          <w:spacing w:val="-5"/>
          <w:sz w:val="22"/>
          <w:szCs w:val="22"/>
        </w:rPr>
      </w:pPr>
      <w:r w:rsidRPr="005E5E3B">
        <w:rPr>
          <w:rFonts w:ascii="Calibri" w:hAnsi="Calibri" w:cs="Calibri"/>
          <w:color w:val="000000"/>
          <w:spacing w:val="-5"/>
          <w:sz w:val="22"/>
          <w:szCs w:val="22"/>
        </w:rPr>
        <w:t xml:space="preserve">oświadczamy, że na wykonany przedmiot zamówienia udzielamy </w:t>
      </w:r>
      <w:r w:rsidRPr="005E5E3B">
        <w:rPr>
          <w:rFonts w:ascii="Calibri" w:hAnsi="Calibri" w:cs="Calibri"/>
          <w:b/>
          <w:color w:val="000000"/>
          <w:spacing w:val="-5"/>
          <w:sz w:val="22"/>
          <w:szCs w:val="22"/>
        </w:rPr>
        <w:t xml:space="preserve">gwarancji i rękojmi </w:t>
      </w:r>
      <w:r w:rsidR="00171DE9">
        <w:rPr>
          <w:rFonts w:ascii="Calibri" w:hAnsi="Calibri" w:cs="Calibri"/>
          <w:b/>
          <w:color w:val="000000"/>
          <w:spacing w:val="-5"/>
          <w:sz w:val="22"/>
          <w:szCs w:val="22"/>
        </w:rPr>
        <w:t>za wady na okres …….…… miesięcy;</w:t>
      </w:r>
    </w:p>
    <w:p w14:paraId="199231D2" w14:textId="77777777" w:rsidR="00FE0290" w:rsidRPr="005E5E3B" w:rsidRDefault="00FE0290" w:rsidP="00156F55">
      <w:pPr>
        <w:widowControl w:val="0"/>
        <w:numPr>
          <w:ilvl w:val="0"/>
          <w:numId w:val="4"/>
        </w:numPr>
        <w:tabs>
          <w:tab w:val="left" w:pos="360"/>
        </w:tabs>
        <w:autoSpaceDE w:val="0"/>
        <w:spacing w:after="240"/>
        <w:jc w:val="both"/>
        <w:rPr>
          <w:rFonts w:ascii="Calibri" w:hAnsi="Calibri" w:cs="Calibri"/>
          <w:spacing w:val="-5"/>
          <w:sz w:val="22"/>
          <w:szCs w:val="22"/>
        </w:rPr>
      </w:pPr>
      <w:r w:rsidRPr="005E5E3B">
        <w:rPr>
          <w:rFonts w:ascii="Calibri" w:hAnsi="Calibri" w:cs="Calibri"/>
          <w:spacing w:val="-5"/>
          <w:sz w:val="22"/>
          <w:szCs w:val="22"/>
        </w:rPr>
        <w:t>oświadczamy, że akceptujemy warunki płat</w:t>
      </w:r>
      <w:r w:rsidR="00290DF5">
        <w:rPr>
          <w:rFonts w:ascii="Calibri" w:hAnsi="Calibri" w:cs="Calibri"/>
          <w:spacing w:val="-5"/>
          <w:sz w:val="22"/>
          <w:szCs w:val="22"/>
        </w:rPr>
        <w:t xml:space="preserve">ności określone w specyfikacji </w:t>
      </w:r>
      <w:r w:rsidRPr="005E5E3B">
        <w:rPr>
          <w:rFonts w:ascii="Calibri" w:hAnsi="Calibri" w:cs="Calibri"/>
          <w:spacing w:val="-5"/>
          <w:sz w:val="22"/>
          <w:szCs w:val="22"/>
        </w:rPr>
        <w:t>warunków zamówienia, tj. płatność do 30 dni od daty przedłożenia faktury z podpisanym protokołem odbioru;</w:t>
      </w:r>
    </w:p>
    <w:p w14:paraId="188DFB17" w14:textId="77777777" w:rsidR="00DF0DA2" w:rsidRDefault="00FE0290" w:rsidP="008776F7">
      <w:pPr>
        <w:widowControl w:val="0"/>
        <w:numPr>
          <w:ilvl w:val="0"/>
          <w:numId w:val="4"/>
        </w:numPr>
        <w:tabs>
          <w:tab w:val="left" w:pos="360"/>
        </w:tabs>
        <w:autoSpaceDE w:val="0"/>
        <w:spacing w:after="240"/>
        <w:jc w:val="both"/>
        <w:rPr>
          <w:rFonts w:ascii="Calibri" w:hAnsi="Calibri" w:cs="Calibri"/>
          <w:color w:val="000000"/>
          <w:spacing w:val="-7"/>
          <w:sz w:val="22"/>
          <w:szCs w:val="22"/>
        </w:rPr>
      </w:pPr>
      <w:r w:rsidRPr="008776F7">
        <w:rPr>
          <w:rFonts w:ascii="Calibri" w:hAnsi="Calibri" w:cs="Calibri"/>
          <w:color w:val="000000"/>
          <w:spacing w:val="-5"/>
          <w:sz w:val="22"/>
          <w:szCs w:val="22"/>
        </w:rPr>
        <w:t>oświadczamy,</w:t>
      </w:r>
      <w:r w:rsidR="00DF0DA2" w:rsidRPr="008776F7">
        <w:rPr>
          <w:rFonts w:ascii="Calibri" w:hAnsi="Calibri" w:cs="Calibri"/>
          <w:color w:val="000000"/>
          <w:spacing w:val="-5"/>
          <w:sz w:val="22"/>
          <w:szCs w:val="22"/>
        </w:rPr>
        <w:t xml:space="preserve"> </w:t>
      </w:r>
      <w:r w:rsidR="00DF0DA2" w:rsidRPr="008776F7">
        <w:rPr>
          <w:rFonts w:ascii="Calibri" w:hAnsi="Calibri" w:cs="Calibri"/>
          <w:sz w:val="22"/>
          <w:szCs w:val="22"/>
        </w:rPr>
        <w:t xml:space="preserve">że zapoznaliśmy się ze Specyfikacją Warunków Zamówienia oraz wyjaśnieniami i zmianami SWZ przekazanymi przez Zamawiającego </w:t>
      </w:r>
      <w:r w:rsidR="00DF0DA2" w:rsidRPr="008776F7">
        <w:rPr>
          <w:rFonts w:ascii="Calibri" w:hAnsi="Calibri" w:cs="Calibri"/>
          <w:color w:val="000000"/>
          <w:spacing w:val="-4"/>
          <w:sz w:val="22"/>
          <w:szCs w:val="22"/>
        </w:rPr>
        <w:t xml:space="preserve">oraz, że uzyskaliśmy </w:t>
      </w:r>
      <w:r w:rsidR="00DF0DA2" w:rsidRPr="008776F7">
        <w:rPr>
          <w:rFonts w:ascii="Calibri" w:hAnsi="Calibri" w:cs="Calibri"/>
          <w:color w:val="000000"/>
          <w:spacing w:val="-7"/>
          <w:sz w:val="22"/>
          <w:szCs w:val="22"/>
        </w:rPr>
        <w:t>niezbędne informacje do przygotowania oferty;</w:t>
      </w:r>
    </w:p>
    <w:p w14:paraId="36B86560" w14:textId="77777777" w:rsidR="00FE0290" w:rsidRPr="005E5E3B" w:rsidRDefault="00FE0290" w:rsidP="00156F55">
      <w:pPr>
        <w:widowControl w:val="0"/>
        <w:numPr>
          <w:ilvl w:val="0"/>
          <w:numId w:val="4"/>
        </w:numPr>
        <w:tabs>
          <w:tab w:val="left" w:pos="360"/>
        </w:tabs>
        <w:autoSpaceDE w:val="0"/>
        <w:spacing w:after="240"/>
        <w:jc w:val="both"/>
        <w:rPr>
          <w:rFonts w:ascii="Calibri" w:hAnsi="Calibri" w:cs="Calibri"/>
          <w:color w:val="000000"/>
          <w:sz w:val="22"/>
          <w:szCs w:val="22"/>
        </w:rPr>
      </w:pPr>
      <w:r w:rsidRPr="005E5E3B">
        <w:rPr>
          <w:rFonts w:ascii="Calibri" w:hAnsi="Calibri" w:cs="Calibri"/>
          <w:color w:val="000000"/>
          <w:sz w:val="22"/>
          <w:szCs w:val="22"/>
        </w:rPr>
        <w:lastRenderedPageBreak/>
        <w:t>oświadczamy, że uważamy się za związanych niniejszą ofertą na</w:t>
      </w:r>
      <w:r w:rsidR="00290DF5">
        <w:rPr>
          <w:rFonts w:ascii="Calibri" w:hAnsi="Calibri" w:cs="Calibri"/>
          <w:color w:val="000000"/>
          <w:sz w:val="22"/>
          <w:szCs w:val="22"/>
        </w:rPr>
        <w:t xml:space="preserve"> okres wskazany w specyfikacji </w:t>
      </w:r>
      <w:r w:rsidRPr="005E5E3B">
        <w:rPr>
          <w:rFonts w:ascii="Calibri" w:hAnsi="Calibri" w:cs="Calibri"/>
          <w:color w:val="000000"/>
          <w:sz w:val="22"/>
          <w:szCs w:val="22"/>
        </w:rPr>
        <w:t>warunków zamówienia, tj. 30 dni od daty upływu terminu składania ofert;</w:t>
      </w:r>
    </w:p>
    <w:p w14:paraId="5B15EDB6" w14:textId="77777777" w:rsidR="00FE0290" w:rsidRPr="005E5E3B" w:rsidRDefault="00FE0290" w:rsidP="00156F55">
      <w:pPr>
        <w:numPr>
          <w:ilvl w:val="0"/>
          <w:numId w:val="4"/>
        </w:numPr>
        <w:tabs>
          <w:tab w:val="left" w:pos="360"/>
        </w:tabs>
        <w:spacing w:after="240"/>
        <w:jc w:val="both"/>
        <w:rPr>
          <w:rFonts w:ascii="Calibri" w:hAnsi="Calibri" w:cs="Calibri"/>
          <w:color w:val="000000"/>
          <w:spacing w:val="-7"/>
          <w:sz w:val="22"/>
          <w:szCs w:val="22"/>
        </w:rPr>
      </w:pPr>
      <w:r w:rsidRPr="005E5E3B">
        <w:rPr>
          <w:rFonts w:ascii="Calibri" w:hAnsi="Calibri" w:cs="Calibri"/>
          <w:color w:val="000000"/>
          <w:sz w:val="22"/>
          <w:szCs w:val="22"/>
        </w:rPr>
        <w:t>oświadczamy, że zapoznaliśmy się z postanowieniami umowy (</w:t>
      </w:r>
      <w:r w:rsidR="00A21392" w:rsidRPr="005E5E3B">
        <w:rPr>
          <w:rFonts w:ascii="Calibri" w:hAnsi="Calibri" w:cs="Calibri"/>
          <w:color w:val="000000"/>
          <w:sz w:val="22"/>
          <w:szCs w:val="22"/>
        </w:rPr>
        <w:t xml:space="preserve">Rozdział </w:t>
      </w:r>
      <w:r w:rsidR="00ED42D2">
        <w:rPr>
          <w:rFonts w:ascii="Calibri" w:hAnsi="Calibri" w:cs="Calibri"/>
          <w:color w:val="000000"/>
          <w:sz w:val="22"/>
          <w:szCs w:val="22"/>
        </w:rPr>
        <w:t>II</w:t>
      </w:r>
      <w:r w:rsidR="00A21392" w:rsidRPr="005E5E3B">
        <w:rPr>
          <w:rFonts w:ascii="Calibri" w:hAnsi="Calibri" w:cs="Calibri"/>
          <w:color w:val="000000"/>
          <w:sz w:val="22"/>
          <w:szCs w:val="22"/>
        </w:rPr>
        <w:t xml:space="preserve"> SWZ</w:t>
      </w:r>
      <w:r w:rsidRPr="005E5E3B">
        <w:rPr>
          <w:rFonts w:ascii="Calibri" w:hAnsi="Calibri" w:cs="Calibri"/>
          <w:color w:val="000000"/>
          <w:sz w:val="22"/>
          <w:szCs w:val="22"/>
        </w:rPr>
        <w:t xml:space="preserve"> – </w:t>
      </w:r>
      <w:r w:rsidR="001A781B" w:rsidRPr="005E5E3B">
        <w:rPr>
          <w:rFonts w:ascii="Calibri" w:hAnsi="Calibri" w:cs="Calibri"/>
          <w:color w:val="000000"/>
          <w:sz w:val="22"/>
          <w:szCs w:val="22"/>
        </w:rPr>
        <w:t>projekt</w:t>
      </w:r>
      <w:r w:rsidRPr="005E5E3B">
        <w:rPr>
          <w:rFonts w:ascii="Calibri" w:hAnsi="Calibri" w:cs="Calibri"/>
          <w:color w:val="000000"/>
          <w:sz w:val="22"/>
          <w:szCs w:val="22"/>
        </w:rPr>
        <w:t xml:space="preserve"> umowy), które zostały zawarte </w:t>
      </w:r>
      <w:r w:rsidRPr="005E5E3B">
        <w:rPr>
          <w:rFonts w:ascii="Calibri" w:hAnsi="Calibri" w:cs="Calibri"/>
          <w:color w:val="000000"/>
          <w:spacing w:val="-2"/>
          <w:sz w:val="22"/>
          <w:szCs w:val="22"/>
        </w:rPr>
        <w:t xml:space="preserve">w specyfikacji warunków zamówienia i zobowiązujemy się w przypadku </w:t>
      </w:r>
      <w:r w:rsidRPr="005E5E3B">
        <w:rPr>
          <w:rFonts w:ascii="Calibri" w:hAnsi="Calibri" w:cs="Calibri"/>
          <w:color w:val="000000"/>
          <w:spacing w:val="-6"/>
          <w:sz w:val="22"/>
          <w:szCs w:val="22"/>
        </w:rPr>
        <w:t xml:space="preserve">wyboru naszej oferty do zawarcia umowy na wyżej wymienionych warunkach, w miejscu </w:t>
      </w:r>
      <w:r w:rsidRPr="005E5E3B">
        <w:rPr>
          <w:rFonts w:ascii="Calibri" w:hAnsi="Calibri" w:cs="Calibri"/>
          <w:color w:val="000000"/>
          <w:spacing w:val="-7"/>
          <w:sz w:val="22"/>
          <w:szCs w:val="22"/>
        </w:rPr>
        <w:t>i terminie wyznaczonym przez zamawiającego;</w:t>
      </w:r>
    </w:p>
    <w:p w14:paraId="734D5726" w14:textId="77777777" w:rsidR="00FE0290" w:rsidRPr="005E5E3B" w:rsidRDefault="00A21392" w:rsidP="00156F55">
      <w:pPr>
        <w:pStyle w:val="Tekstpodstawowywcity21"/>
        <w:numPr>
          <w:ilvl w:val="0"/>
          <w:numId w:val="4"/>
        </w:numPr>
        <w:tabs>
          <w:tab w:val="left" w:pos="360"/>
        </w:tabs>
        <w:jc w:val="left"/>
        <w:rPr>
          <w:rFonts w:ascii="Calibri" w:hAnsi="Calibri" w:cs="Calibri"/>
          <w:sz w:val="22"/>
          <w:szCs w:val="22"/>
        </w:rPr>
      </w:pPr>
      <w:r w:rsidRPr="005E5E3B">
        <w:rPr>
          <w:rFonts w:ascii="Calibri" w:hAnsi="Calibri" w:cs="Calibri"/>
          <w:b/>
          <w:sz w:val="22"/>
          <w:szCs w:val="22"/>
        </w:rPr>
        <w:t>W</w:t>
      </w:r>
      <w:r w:rsidR="00FE0290" w:rsidRPr="005E5E3B">
        <w:rPr>
          <w:rFonts w:ascii="Calibri" w:hAnsi="Calibri" w:cs="Calibri"/>
          <w:b/>
          <w:sz w:val="22"/>
          <w:szCs w:val="22"/>
        </w:rPr>
        <w:t>adium</w:t>
      </w:r>
      <w:r w:rsidR="00FE0290" w:rsidRPr="005E5E3B">
        <w:rPr>
          <w:rFonts w:ascii="Calibri" w:hAnsi="Calibri" w:cs="Calibri"/>
          <w:sz w:val="22"/>
          <w:szCs w:val="22"/>
        </w:rPr>
        <w:t xml:space="preserve"> w kwocie ............</w:t>
      </w:r>
      <w:r w:rsidR="00E23BB5">
        <w:rPr>
          <w:rFonts w:ascii="Calibri" w:hAnsi="Calibri" w:cs="Calibri"/>
          <w:sz w:val="22"/>
          <w:szCs w:val="22"/>
        </w:rPr>
        <w:t>..</w:t>
      </w:r>
      <w:r w:rsidR="00FE0290" w:rsidRPr="005E5E3B">
        <w:rPr>
          <w:rFonts w:ascii="Calibri" w:hAnsi="Calibri" w:cs="Calibri"/>
          <w:sz w:val="22"/>
          <w:szCs w:val="22"/>
        </w:rPr>
        <w:t>..... PLN zostało wniesione w dniu ............................................ w formie ..............................( potwierdzenie wniesienia w załączeniu ). Zwrotu wadium prosimy dokonać na konto ..................................................................................................</w:t>
      </w:r>
      <w:r w:rsidR="00064F30">
        <w:rPr>
          <w:rFonts w:ascii="Calibri" w:hAnsi="Calibri" w:cs="Calibri"/>
          <w:sz w:val="22"/>
          <w:szCs w:val="22"/>
        </w:rPr>
        <w:t>;</w:t>
      </w:r>
    </w:p>
    <w:p w14:paraId="79154C8E" w14:textId="77777777" w:rsidR="00F963B7" w:rsidRPr="005E5E3B" w:rsidRDefault="00F963B7" w:rsidP="00895C3B">
      <w:pPr>
        <w:pStyle w:val="Tekstpodstawowywcity21"/>
        <w:ind w:left="0" w:firstLine="0"/>
        <w:jc w:val="left"/>
        <w:rPr>
          <w:rFonts w:ascii="Calibri" w:hAnsi="Calibri" w:cs="Calibri"/>
          <w:sz w:val="22"/>
          <w:szCs w:val="22"/>
        </w:rPr>
      </w:pPr>
    </w:p>
    <w:p w14:paraId="4126D840" w14:textId="77777777" w:rsidR="00FE0290" w:rsidRPr="005E5E3B" w:rsidRDefault="004B7C98" w:rsidP="00156F55">
      <w:pPr>
        <w:pStyle w:val="Tekstpodstawowy"/>
        <w:numPr>
          <w:ilvl w:val="0"/>
          <w:numId w:val="4"/>
        </w:numPr>
        <w:tabs>
          <w:tab w:val="left" w:pos="820"/>
        </w:tabs>
        <w:rPr>
          <w:rFonts w:ascii="Calibri" w:hAnsi="Calibri" w:cs="Calibri"/>
          <w:color w:val="000000"/>
          <w:spacing w:val="-8"/>
          <w:sz w:val="22"/>
          <w:szCs w:val="22"/>
        </w:rPr>
      </w:pPr>
      <w:r w:rsidRPr="005E5E3B">
        <w:rPr>
          <w:rFonts w:ascii="Calibri" w:hAnsi="Calibri" w:cs="Calibri"/>
          <w:sz w:val="22"/>
          <w:szCs w:val="22"/>
        </w:rPr>
        <w:t>oświadczamy</w:t>
      </w:r>
      <w:r w:rsidRPr="005E5E3B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 w:rsidRPr="005E5E3B">
        <w:rPr>
          <w:rFonts w:ascii="Calibri" w:hAnsi="Calibri" w:cs="Calibri"/>
          <w:sz w:val="22"/>
          <w:szCs w:val="22"/>
        </w:rPr>
        <w:t>, że z</w:t>
      </w:r>
      <w:r w:rsidR="00FE0290" w:rsidRPr="005E5E3B">
        <w:rPr>
          <w:rFonts w:ascii="Calibri" w:hAnsi="Calibri" w:cs="Calibri"/>
          <w:sz w:val="22"/>
          <w:szCs w:val="22"/>
        </w:rPr>
        <w:t>amierzam</w:t>
      </w:r>
      <w:r w:rsidRPr="005E5E3B">
        <w:rPr>
          <w:rFonts w:ascii="Calibri" w:hAnsi="Calibri" w:cs="Calibri"/>
          <w:sz w:val="22"/>
          <w:szCs w:val="22"/>
        </w:rPr>
        <w:t>y</w:t>
      </w:r>
      <w:r w:rsidR="00FE0290" w:rsidRPr="005E5E3B">
        <w:rPr>
          <w:rFonts w:ascii="Calibri" w:hAnsi="Calibri" w:cs="Calibri"/>
          <w:sz w:val="22"/>
          <w:szCs w:val="22"/>
        </w:rPr>
        <w:t xml:space="preserve"> powierzyć podwykonawcy część zamówienia</w:t>
      </w:r>
      <w:r w:rsidR="00F963B7" w:rsidRPr="005E5E3B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 w:rsidR="00FE0290" w:rsidRPr="005E5E3B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873"/>
        <w:gridCol w:w="4549"/>
      </w:tblGrid>
      <w:tr w:rsidR="004F0248" w:rsidRPr="005E5E3B" w14:paraId="2F901218" w14:textId="77777777" w:rsidTr="004F0248">
        <w:trPr>
          <w:jc w:val="center"/>
        </w:trPr>
        <w:tc>
          <w:tcPr>
            <w:tcW w:w="486" w:type="dxa"/>
            <w:vAlign w:val="center"/>
          </w:tcPr>
          <w:p w14:paraId="0A42E20D" w14:textId="77777777" w:rsidR="004F0248" w:rsidRPr="005E5E3B" w:rsidRDefault="004F0248" w:rsidP="004F024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5E3B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3873" w:type="dxa"/>
            <w:vAlign w:val="center"/>
          </w:tcPr>
          <w:p w14:paraId="42E6B52F" w14:textId="77777777" w:rsidR="004F0248" w:rsidRPr="005E5E3B" w:rsidRDefault="004F0248" w:rsidP="004F024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5E3B">
              <w:rPr>
                <w:rFonts w:ascii="Calibri" w:hAnsi="Calibri" w:cs="Calibri"/>
                <w:b/>
                <w:sz w:val="22"/>
                <w:szCs w:val="22"/>
              </w:rPr>
              <w:t>Firma (nazwa) podwykonawcy</w:t>
            </w:r>
          </w:p>
        </w:tc>
        <w:tc>
          <w:tcPr>
            <w:tcW w:w="4549" w:type="dxa"/>
            <w:vAlign w:val="bottom"/>
          </w:tcPr>
          <w:p w14:paraId="27C1A936" w14:textId="77777777" w:rsidR="004F0248" w:rsidRPr="005E5E3B" w:rsidRDefault="004F0248" w:rsidP="004F024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B854DFD" w14:textId="77777777" w:rsidR="004F0248" w:rsidRPr="005E5E3B" w:rsidRDefault="004F0248" w:rsidP="004F024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5E3B">
              <w:rPr>
                <w:rFonts w:ascii="Calibri" w:hAnsi="Calibri" w:cs="Calibri"/>
                <w:b/>
                <w:sz w:val="22"/>
                <w:szCs w:val="22"/>
              </w:rPr>
              <w:t>Część (zakres) zamówienia</w:t>
            </w:r>
          </w:p>
          <w:p w14:paraId="540DC6CA" w14:textId="77777777" w:rsidR="004F0248" w:rsidRPr="005E5E3B" w:rsidRDefault="004F0248" w:rsidP="004F0248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F0248" w:rsidRPr="005E5E3B" w14:paraId="072322B3" w14:textId="77777777" w:rsidTr="005D64C1">
        <w:trPr>
          <w:jc w:val="center"/>
        </w:trPr>
        <w:tc>
          <w:tcPr>
            <w:tcW w:w="486" w:type="dxa"/>
          </w:tcPr>
          <w:p w14:paraId="4512ECF9" w14:textId="77777777" w:rsidR="004F0248" w:rsidRPr="005E5E3B" w:rsidRDefault="004F0248" w:rsidP="005D64C1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219E686" w14:textId="77777777" w:rsidR="004F0248" w:rsidRPr="005E5E3B" w:rsidRDefault="00E23BB5" w:rsidP="005D64C1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3873" w:type="dxa"/>
          </w:tcPr>
          <w:p w14:paraId="36AD62E5" w14:textId="77777777" w:rsidR="004F0248" w:rsidRPr="005E5E3B" w:rsidRDefault="004F0248" w:rsidP="005D64C1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9" w:type="dxa"/>
          </w:tcPr>
          <w:p w14:paraId="34B7B839" w14:textId="77777777" w:rsidR="004F0248" w:rsidRPr="005E5E3B" w:rsidRDefault="004F0248" w:rsidP="005D64C1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F0248" w:rsidRPr="005E5E3B" w14:paraId="253ABCA2" w14:textId="77777777" w:rsidTr="005D64C1">
        <w:trPr>
          <w:jc w:val="center"/>
        </w:trPr>
        <w:tc>
          <w:tcPr>
            <w:tcW w:w="486" w:type="dxa"/>
          </w:tcPr>
          <w:p w14:paraId="69F6E525" w14:textId="77777777" w:rsidR="004F0248" w:rsidRPr="005E5E3B" w:rsidRDefault="004F0248" w:rsidP="005D64C1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FC1BE84" w14:textId="77777777" w:rsidR="004F0248" w:rsidRPr="005E5E3B" w:rsidRDefault="00E23BB5" w:rsidP="005D64C1">
            <w:pPr>
              <w:spacing w:line="276" w:lineRule="auto"/>
              <w:ind w:right="-284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3873" w:type="dxa"/>
          </w:tcPr>
          <w:p w14:paraId="06B6B462" w14:textId="77777777" w:rsidR="004F0248" w:rsidRPr="005E5E3B" w:rsidRDefault="004F0248" w:rsidP="005D64C1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32D2B1" w14:textId="77777777" w:rsidR="004F0248" w:rsidRPr="005E5E3B" w:rsidRDefault="004F0248" w:rsidP="005D64C1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49" w:type="dxa"/>
          </w:tcPr>
          <w:p w14:paraId="7AC9A7E4" w14:textId="77777777" w:rsidR="004F0248" w:rsidRPr="005E5E3B" w:rsidRDefault="004F0248" w:rsidP="005D64C1">
            <w:pPr>
              <w:spacing w:line="276" w:lineRule="auto"/>
              <w:ind w:right="-284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9634E6B" w14:textId="77777777" w:rsidR="00DE112A" w:rsidRPr="005E5E3B" w:rsidRDefault="004F0248" w:rsidP="00A82BE6">
      <w:pPr>
        <w:pStyle w:val="Tekstpodstawowy"/>
        <w:tabs>
          <w:tab w:val="left" w:pos="820"/>
        </w:tabs>
        <w:ind w:left="720"/>
        <w:rPr>
          <w:rFonts w:ascii="Calibri" w:hAnsi="Calibri" w:cs="Calibri"/>
          <w:color w:val="000000"/>
          <w:spacing w:val="-8"/>
          <w:sz w:val="22"/>
          <w:szCs w:val="22"/>
        </w:rPr>
      </w:pPr>
      <w:r w:rsidRPr="005E5E3B">
        <w:rPr>
          <w:rFonts w:ascii="Calibri" w:hAnsi="Calibri" w:cs="Calibri"/>
          <w:i/>
          <w:sz w:val="22"/>
          <w:szCs w:val="22"/>
        </w:rPr>
        <w:t>(należy wypełnić, jeżeli wykonawca przewiduje udział podwykonawców)</w:t>
      </w:r>
    </w:p>
    <w:p w14:paraId="51C44838" w14:textId="77777777" w:rsidR="00DE112A" w:rsidRPr="005E5E3B" w:rsidRDefault="00DE112A" w:rsidP="00E23BB5">
      <w:pPr>
        <w:numPr>
          <w:ilvl w:val="0"/>
          <w:numId w:val="4"/>
        </w:numPr>
        <w:tabs>
          <w:tab w:val="left" w:pos="852"/>
        </w:tabs>
        <w:jc w:val="both"/>
        <w:rPr>
          <w:rFonts w:ascii="Calibri" w:hAnsi="Calibri" w:cs="Calibri"/>
          <w:sz w:val="22"/>
          <w:szCs w:val="22"/>
        </w:rPr>
      </w:pPr>
      <w:r w:rsidRPr="005E5E3B">
        <w:rPr>
          <w:rFonts w:ascii="Calibri" w:hAnsi="Calibri" w:cs="Calibri"/>
          <w:sz w:val="22"/>
          <w:szCs w:val="22"/>
        </w:rPr>
        <w:t>Oświadczamy, że wypełniamy obowiązki informacyjne przewidziane w art. 13 lub art. 14 RODO</w:t>
      </w:r>
      <w:r w:rsidRPr="005E5E3B">
        <w:rPr>
          <w:rStyle w:val="Odwoanieprzypisudolnego"/>
          <w:rFonts w:ascii="Calibri" w:hAnsi="Calibri" w:cs="Calibri"/>
          <w:sz w:val="22"/>
          <w:szCs w:val="22"/>
        </w:rPr>
        <w:footnoteReference w:id="3"/>
      </w:r>
      <w:r w:rsidRPr="005E5E3B">
        <w:rPr>
          <w:rFonts w:ascii="Calibri" w:hAnsi="Calibri" w:cs="Calibri"/>
          <w:sz w:val="22"/>
          <w:szCs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5E5E3B">
        <w:rPr>
          <w:rStyle w:val="Odwoanieprzypisudolnego"/>
          <w:rFonts w:ascii="Calibri" w:hAnsi="Calibri" w:cs="Calibri"/>
          <w:sz w:val="22"/>
          <w:szCs w:val="22"/>
        </w:rPr>
        <w:footnoteReference w:id="4"/>
      </w:r>
      <w:r w:rsidRPr="005E5E3B">
        <w:rPr>
          <w:rFonts w:ascii="Calibri" w:hAnsi="Calibri" w:cs="Calibri"/>
          <w:sz w:val="22"/>
          <w:szCs w:val="22"/>
        </w:rPr>
        <w:t>.</w:t>
      </w:r>
    </w:p>
    <w:p w14:paraId="72137504" w14:textId="77777777" w:rsidR="000F1B2C" w:rsidRPr="005E5E3B" w:rsidRDefault="000F1B2C" w:rsidP="000F1B2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color w:val="000000"/>
          <w:spacing w:val="-8"/>
          <w:sz w:val="22"/>
          <w:szCs w:val="22"/>
        </w:rPr>
      </w:pPr>
    </w:p>
    <w:p w14:paraId="6F7D1123" w14:textId="77777777" w:rsidR="005D359B" w:rsidRPr="005D359B" w:rsidRDefault="005D359B" w:rsidP="005D359B">
      <w:pPr>
        <w:widowControl w:val="0"/>
        <w:numPr>
          <w:ilvl w:val="0"/>
          <w:numId w:val="4"/>
        </w:numPr>
        <w:tabs>
          <w:tab w:val="left" w:pos="360"/>
        </w:tabs>
        <w:autoSpaceDE w:val="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t>Informuję, że jestem:</w:t>
      </w:r>
    </w:p>
    <w:p w14:paraId="2C076121" w14:textId="77777777" w:rsidR="005D359B" w:rsidRPr="005D359B" w:rsidRDefault="005D359B" w:rsidP="005D359B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359B">
        <w:rPr>
          <w:rFonts w:ascii="Calibri" w:hAnsi="Calibri" w:cs="Calibri"/>
          <w:sz w:val="22"/>
          <w:szCs w:val="22"/>
        </w:rPr>
        <w:instrText xml:space="preserve"> FORMCHECKBOX </w:instrText>
      </w:r>
      <w:r w:rsidRPr="005D359B">
        <w:rPr>
          <w:rFonts w:ascii="Calibri" w:hAnsi="Calibri" w:cs="Calibri"/>
          <w:sz w:val="22"/>
          <w:szCs w:val="22"/>
        </w:rPr>
      </w:r>
      <w:r w:rsidRPr="005D359B">
        <w:rPr>
          <w:rFonts w:ascii="Calibri" w:hAnsi="Calibri" w:cs="Calibri"/>
          <w:sz w:val="22"/>
          <w:szCs w:val="22"/>
        </w:rPr>
        <w:fldChar w:fldCharType="separate"/>
      </w:r>
      <w:r w:rsidRPr="005D359B">
        <w:rPr>
          <w:rFonts w:ascii="Calibri" w:hAnsi="Calibri" w:cs="Calibri"/>
          <w:sz w:val="22"/>
          <w:szCs w:val="22"/>
        </w:rPr>
        <w:fldChar w:fldCharType="end"/>
      </w:r>
      <w:r w:rsidRPr="005D359B">
        <w:rPr>
          <w:rFonts w:ascii="Calibri" w:hAnsi="Calibri" w:cs="Calibri"/>
          <w:sz w:val="22"/>
          <w:szCs w:val="22"/>
        </w:rPr>
        <w:t xml:space="preserve"> mikroprzedsiębiorstwem,</w:t>
      </w:r>
    </w:p>
    <w:bookmarkStart w:id="0" w:name="__Fieldmark__1_3933209884"/>
    <w:p w14:paraId="3225FABE" w14:textId="77777777" w:rsidR="005D359B" w:rsidRPr="005D359B" w:rsidRDefault="005D359B" w:rsidP="005D359B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359B">
        <w:rPr>
          <w:rFonts w:ascii="Calibri" w:hAnsi="Calibri" w:cs="Calibri"/>
          <w:sz w:val="22"/>
          <w:szCs w:val="22"/>
        </w:rPr>
        <w:instrText xml:space="preserve"> FORMCHECKBOX </w:instrText>
      </w:r>
      <w:r w:rsidRPr="005D359B">
        <w:rPr>
          <w:rFonts w:ascii="Calibri" w:hAnsi="Calibri" w:cs="Calibri"/>
          <w:sz w:val="22"/>
          <w:szCs w:val="22"/>
        </w:rPr>
      </w:r>
      <w:r w:rsidRPr="005D359B">
        <w:rPr>
          <w:rFonts w:ascii="Calibri" w:hAnsi="Calibri" w:cs="Calibri"/>
          <w:sz w:val="22"/>
          <w:szCs w:val="22"/>
        </w:rPr>
        <w:fldChar w:fldCharType="separate"/>
      </w:r>
      <w:r w:rsidRPr="005D359B">
        <w:rPr>
          <w:rFonts w:ascii="Calibri" w:hAnsi="Calibri" w:cs="Calibri"/>
          <w:sz w:val="22"/>
          <w:szCs w:val="22"/>
        </w:rPr>
        <w:fldChar w:fldCharType="end"/>
      </w:r>
      <w:bookmarkEnd w:id="0"/>
      <w:r w:rsidRPr="005D359B">
        <w:rPr>
          <w:rFonts w:ascii="Calibri" w:hAnsi="Calibri" w:cs="Calibri"/>
          <w:sz w:val="22"/>
          <w:szCs w:val="22"/>
        </w:rPr>
        <w:t xml:space="preserve"> małym przedsiębiorstwem, </w:t>
      </w:r>
    </w:p>
    <w:bookmarkStart w:id="1" w:name="__Fieldmark__2_3933209884"/>
    <w:p w14:paraId="761116FF" w14:textId="77777777" w:rsidR="005D359B" w:rsidRPr="005D359B" w:rsidRDefault="005D359B" w:rsidP="005D359B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D359B">
        <w:rPr>
          <w:rFonts w:ascii="Calibri" w:hAnsi="Calibri" w:cs="Calibri"/>
          <w:sz w:val="22"/>
          <w:szCs w:val="22"/>
        </w:rPr>
        <w:instrText xml:space="preserve"> FORMCHECKBOX </w:instrText>
      </w:r>
      <w:r w:rsidRPr="005D359B">
        <w:rPr>
          <w:rFonts w:ascii="Calibri" w:hAnsi="Calibri" w:cs="Calibri"/>
          <w:sz w:val="22"/>
          <w:szCs w:val="22"/>
        </w:rPr>
      </w:r>
      <w:r w:rsidRPr="005D359B">
        <w:rPr>
          <w:rFonts w:ascii="Calibri" w:hAnsi="Calibri" w:cs="Calibri"/>
          <w:sz w:val="22"/>
          <w:szCs w:val="22"/>
        </w:rPr>
        <w:fldChar w:fldCharType="separate"/>
      </w:r>
      <w:r w:rsidRPr="005D359B">
        <w:rPr>
          <w:rFonts w:ascii="Calibri" w:hAnsi="Calibri" w:cs="Calibri"/>
          <w:sz w:val="22"/>
          <w:szCs w:val="22"/>
        </w:rPr>
        <w:fldChar w:fldCharType="end"/>
      </w:r>
      <w:bookmarkEnd w:id="1"/>
      <w:r w:rsidRPr="005D359B">
        <w:rPr>
          <w:rFonts w:ascii="Calibri" w:hAnsi="Calibri" w:cs="Calibri"/>
          <w:sz w:val="22"/>
          <w:szCs w:val="22"/>
        </w:rPr>
        <w:t xml:space="preserve"> średnim przedsiębiorstwem.</w:t>
      </w:r>
    </w:p>
    <w:p w14:paraId="08AC3BE3" w14:textId="77777777" w:rsidR="005D359B" w:rsidRPr="005D359B" w:rsidRDefault="005D359B" w:rsidP="005D359B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</w:p>
    <w:p w14:paraId="528221B2" w14:textId="77777777" w:rsidR="005D359B" w:rsidRPr="005D359B" w:rsidRDefault="005D359B" w:rsidP="005D359B">
      <w:pPr>
        <w:widowControl w:val="0"/>
        <w:numPr>
          <w:ilvl w:val="0"/>
          <w:numId w:val="4"/>
        </w:numPr>
        <w:tabs>
          <w:tab w:val="left" w:pos="360"/>
        </w:tabs>
        <w:autoSpaceDE w:val="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t>Oświadczamy że, dokument potwierdzający umocowanie osoby do reprezentowania wykonawcy, można uzyskać za pomocą bezpłatnych i ogólnodostępnych baz danych, tj.:</w:t>
      </w:r>
    </w:p>
    <w:p w14:paraId="65538646" w14:textId="77777777" w:rsidR="005D359B" w:rsidRPr="005D359B" w:rsidRDefault="005D359B" w:rsidP="005D359B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</w:p>
    <w:p w14:paraId="505318C0" w14:textId="77777777" w:rsidR="005D359B" w:rsidRPr="005D359B" w:rsidRDefault="005D359B" w:rsidP="005D359B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5D359B">
        <w:rPr>
          <w:rFonts w:ascii="Calibri" w:hAnsi="Calibri" w:cs="Calibri"/>
          <w:sz w:val="22"/>
          <w:szCs w:val="22"/>
        </w:rPr>
        <w:instrText xml:space="preserve"> FORMCHECKBOX </w:instrText>
      </w:r>
      <w:r w:rsidRPr="005D359B">
        <w:rPr>
          <w:rFonts w:ascii="Calibri" w:hAnsi="Calibri" w:cs="Calibri"/>
          <w:sz w:val="22"/>
          <w:szCs w:val="22"/>
        </w:rPr>
      </w:r>
      <w:r w:rsidRPr="005D359B">
        <w:rPr>
          <w:rFonts w:ascii="Calibri" w:hAnsi="Calibri" w:cs="Calibri"/>
          <w:sz w:val="22"/>
          <w:szCs w:val="22"/>
        </w:rPr>
        <w:fldChar w:fldCharType="separate"/>
      </w:r>
      <w:r w:rsidRPr="005D359B">
        <w:rPr>
          <w:rFonts w:ascii="Calibri" w:hAnsi="Calibri" w:cs="Calibri"/>
          <w:sz w:val="22"/>
          <w:szCs w:val="22"/>
        </w:rPr>
        <w:fldChar w:fldCharType="end"/>
      </w:r>
      <w:r w:rsidRPr="005D359B">
        <w:rPr>
          <w:rFonts w:ascii="Calibri" w:hAnsi="Calibri" w:cs="Calibri"/>
          <w:sz w:val="22"/>
          <w:szCs w:val="22"/>
        </w:rPr>
        <w:t xml:space="preserve"> https://ems.ms.gov.pl - dla odpisu z Krajowego Rejestru Sądowego,</w:t>
      </w:r>
    </w:p>
    <w:p w14:paraId="1EE9581E" w14:textId="77777777" w:rsidR="005D359B" w:rsidRPr="005D359B" w:rsidRDefault="005D359B" w:rsidP="005D359B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5D359B">
        <w:rPr>
          <w:rFonts w:ascii="Calibri" w:hAnsi="Calibri" w:cs="Calibri"/>
          <w:sz w:val="22"/>
          <w:szCs w:val="22"/>
        </w:rPr>
        <w:instrText xml:space="preserve"> FORMCHECKBOX </w:instrText>
      </w:r>
      <w:r w:rsidRPr="005D359B">
        <w:rPr>
          <w:rFonts w:ascii="Calibri" w:hAnsi="Calibri" w:cs="Calibri"/>
          <w:sz w:val="22"/>
          <w:szCs w:val="22"/>
        </w:rPr>
      </w:r>
      <w:r w:rsidRPr="005D359B">
        <w:rPr>
          <w:rFonts w:ascii="Calibri" w:hAnsi="Calibri" w:cs="Calibri"/>
          <w:sz w:val="22"/>
          <w:szCs w:val="22"/>
        </w:rPr>
        <w:fldChar w:fldCharType="separate"/>
      </w:r>
      <w:r w:rsidRPr="005D359B">
        <w:rPr>
          <w:rFonts w:ascii="Calibri" w:hAnsi="Calibri" w:cs="Calibri"/>
          <w:sz w:val="22"/>
          <w:szCs w:val="22"/>
        </w:rPr>
        <w:fldChar w:fldCharType="end"/>
      </w:r>
      <w:r w:rsidRPr="005D359B">
        <w:rPr>
          <w:rFonts w:ascii="Calibri" w:hAnsi="Calibri" w:cs="Calibri"/>
          <w:sz w:val="22"/>
          <w:szCs w:val="22"/>
        </w:rPr>
        <w:t xml:space="preserve"> https://www.ceidg.gov.pl - dla odpisu z CEIDG</w:t>
      </w:r>
    </w:p>
    <w:p w14:paraId="78E62C9E" w14:textId="77777777" w:rsidR="005D359B" w:rsidRPr="005D359B" w:rsidRDefault="005D359B" w:rsidP="005D359B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5D359B">
        <w:rPr>
          <w:rFonts w:ascii="Calibri" w:hAnsi="Calibri" w:cs="Calibri"/>
          <w:sz w:val="22"/>
          <w:szCs w:val="22"/>
        </w:rPr>
        <w:instrText xml:space="preserve"> FORMCHECKBOX </w:instrText>
      </w:r>
      <w:r w:rsidRPr="005D359B">
        <w:rPr>
          <w:rFonts w:ascii="Calibri" w:hAnsi="Calibri" w:cs="Calibri"/>
          <w:sz w:val="22"/>
          <w:szCs w:val="22"/>
        </w:rPr>
      </w:r>
      <w:r w:rsidRPr="005D359B">
        <w:rPr>
          <w:rFonts w:ascii="Calibri" w:hAnsi="Calibri" w:cs="Calibri"/>
          <w:sz w:val="22"/>
          <w:szCs w:val="22"/>
        </w:rPr>
        <w:fldChar w:fldCharType="separate"/>
      </w:r>
      <w:r w:rsidRPr="005D359B">
        <w:rPr>
          <w:rFonts w:ascii="Calibri" w:hAnsi="Calibri" w:cs="Calibri"/>
          <w:sz w:val="22"/>
          <w:szCs w:val="22"/>
        </w:rPr>
        <w:fldChar w:fldCharType="end"/>
      </w:r>
      <w:r w:rsidRPr="005D359B">
        <w:rPr>
          <w:rFonts w:ascii="Calibri" w:hAnsi="Calibri" w:cs="Calibri"/>
          <w:sz w:val="22"/>
          <w:szCs w:val="22"/>
        </w:rPr>
        <w:t xml:space="preserve"> inny rejestr ………………………………………….</w:t>
      </w:r>
    </w:p>
    <w:p w14:paraId="314AB2AB" w14:textId="77777777" w:rsidR="005D359B" w:rsidRPr="005D359B" w:rsidRDefault="005D359B" w:rsidP="005D359B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i/>
          <w:sz w:val="22"/>
          <w:szCs w:val="22"/>
        </w:rPr>
      </w:pPr>
      <w:r w:rsidRPr="005D359B">
        <w:rPr>
          <w:rFonts w:ascii="Calibri" w:hAnsi="Calibri" w:cs="Calibri"/>
          <w:i/>
          <w:sz w:val="22"/>
          <w:szCs w:val="22"/>
        </w:rPr>
        <w:t xml:space="preserve">                                         (wskazać właściwy rejestr)</w:t>
      </w:r>
    </w:p>
    <w:p w14:paraId="19B51AF9" w14:textId="77777777" w:rsidR="005D359B" w:rsidRPr="005D359B" w:rsidRDefault="005D359B" w:rsidP="005D359B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t xml:space="preserve">Uwaga: </w:t>
      </w:r>
    </w:p>
    <w:p w14:paraId="53D8758F" w14:textId="77777777" w:rsidR="005D359B" w:rsidRPr="005D359B" w:rsidRDefault="005D359B" w:rsidP="005D359B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sz w:val="22"/>
          <w:szCs w:val="22"/>
        </w:rPr>
      </w:pPr>
      <w:r w:rsidRPr="005D359B">
        <w:rPr>
          <w:rFonts w:ascii="Calibri" w:hAnsi="Calibri" w:cs="Calibri"/>
          <w:sz w:val="22"/>
          <w:szCs w:val="22"/>
        </w:rPr>
        <w:t xml:space="preserve">Należy wybrać właściwą opcję poprzez umieszczenie znaku „x” </w:t>
      </w:r>
    </w:p>
    <w:p w14:paraId="3222C425" w14:textId="77777777" w:rsidR="000F1B2C" w:rsidRPr="005E5E3B" w:rsidRDefault="000F1B2C" w:rsidP="000F1B2C">
      <w:pPr>
        <w:widowControl w:val="0"/>
        <w:tabs>
          <w:tab w:val="left" w:pos="360"/>
        </w:tabs>
        <w:autoSpaceDE w:val="0"/>
        <w:ind w:left="720"/>
        <w:jc w:val="both"/>
        <w:rPr>
          <w:rFonts w:ascii="Calibri" w:hAnsi="Calibri" w:cs="Calibri"/>
          <w:color w:val="000000"/>
          <w:spacing w:val="-8"/>
          <w:sz w:val="22"/>
          <w:szCs w:val="22"/>
        </w:rPr>
      </w:pPr>
    </w:p>
    <w:p w14:paraId="7ACB8712" w14:textId="77777777" w:rsidR="00FE0290" w:rsidRPr="005E5E3B" w:rsidRDefault="00FE0290" w:rsidP="00156F55">
      <w:pPr>
        <w:widowControl w:val="0"/>
        <w:numPr>
          <w:ilvl w:val="0"/>
          <w:numId w:val="4"/>
        </w:numPr>
        <w:tabs>
          <w:tab w:val="left" w:pos="360"/>
        </w:tabs>
        <w:autoSpaceDE w:val="0"/>
        <w:jc w:val="both"/>
        <w:rPr>
          <w:rFonts w:ascii="Calibri" w:hAnsi="Calibri" w:cs="Calibri"/>
          <w:color w:val="000000"/>
          <w:spacing w:val="-8"/>
          <w:sz w:val="22"/>
          <w:szCs w:val="22"/>
        </w:rPr>
      </w:pPr>
      <w:r w:rsidRPr="005E5E3B">
        <w:rPr>
          <w:rFonts w:ascii="Calibri" w:hAnsi="Calibri" w:cs="Calibri"/>
          <w:color w:val="000000"/>
          <w:spacing w:val="-8"/>
          <w:sz w:val="22"/>
          <w:szCs w:val="22"/>
        </w:rPr>
        <w:t>załącznikami do niniejszej oferty są:</w:t>
      </w:r>
    </w:p>
    <w:p w14:paraId="6D09B040" w14:textId="77777777" w:rsidR="00FE0290" w:rsidRPr="005E5E3B" w:rsidRDefault="00FE0290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 w:rsidRPr="005E5E3B"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a) ................................................................</w:t>
      </w:r>
    </w:p>
    <w:p w14:paraId="27BB8B0D" w14:textId="77777777" w:rsidR="00FE0290" w:rsidRPr="005E5E3B" w:rsidRDefault="00FE0290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 w:rsidRPr="005E5E3B"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lastRenderedPageBreak/>
        <w:t>b) ................................................................</w:t>
      </w:r>
    </w:p>
    <w:p w14:paraId="60D238AE" w14:textId="77777777" w:rsidR="00FE0290" w:rsidRPr="005E5E3B" w:rsidRDefault="00FE0290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 w:rsidRPr="005E5E3B"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c) ................................................................</w:t>
      </w:r>
    </w:p>
    <w:p w14:paraId="7BD54592" w14:textId="77777777" w:rsidR="00FE0290" w:rsidRPr="005E5E3B" w:rsidRDefault="00FE0290">
      <w:pPr>
        <w:widowControl w:val="0"/>
        <w:autoSpaceDE w:val="0"/>
        <w:rPr>
          <w:rFonts w:ascii="Calibri" w:hAnsi="Calibri" w:cs="Calibri"/>
          <w:color w:val="000000"/>
          <w:spacing w:val="-4"/>
          <w:sz w:val="22"/>
          <w:szCs w:val="22"/>
          <w:lang w:val="de-DE"/>
        </w:rPr>
      </w:pPr>
      <w:r w:rsidRPr="005E5E3B">
        <w:rPr>
          <w:rFonts w:ascii="Calibri" w:hAnsi="Calibri" w:cs="Calibri"/>
          <w:color w:val="000000"/>
          <w:spacing w:val="-4"/>
          <w:sz w:val="22"/>
          <w:szCs w:val="22"/>
          <w:lang w:val="de-DE"/>
        </w:rPr>
        <w:t>d) ................................................................</w:t>
      </w:r>
    </w:p>
    <w:p w14:paraId="3FDAF47D" w14:textId="77777777" w:rsidR="00D155D3" w:rsidRDefault="00D155D3">
      <w:pPr>
        <w:widowControl w:val="0"/>
        <w:autoSpaceDE w:val="0"/>
        <w:rPr>
          <w:rFonts w:ascii="Calibri" w:hAnsi="Calibri" w:cs="Calibri"/>
          <w:sz w:val="22"/>
          <w:szCs w:val="22"/>
        </w:rPr>
      </w:pPr>
    </w:p>
    <w:p w14:paraId="4DE24264" w14:textId="77777777" w:rsidR="00D155D3" w:rsidRDefault="00D155D3">
      <w:pPr>
        <w:widowControl w:val="0"/>
        <w:autoSpaceDE w:val="0"/>
        <w:rPr>
          <w:rFonts w:ascii="Calibri" w:hAnsi="Calibri" w:cs="Calibri"/>
          <w:sz w:val="22"/>
          <w:szCs w:val="22"/>
        </w:rPr>
      </w:pPr>
    </w:p>
    <w:p w14:paraId="7C19CE24" w14:textId="77777777" w:rsidR="00FE0290" w:rsidRPr="005E5E3B" w:rsidRDefault="00D155D3">
      <w:pPr>
        <w:widowControl w:val="0"/>
        <w:autoSpaceDE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……..</w:t>
      </w:r>
      <w:r w:rsidR="00FE0290" w:rsidRPr="005E5E3B">
        <w:rPr>
          <w:rFonts w:ascii="Calibri" w:hAnsi="Calibri" w:cs="Calibri"/>
          <w:sz w:val="22"/>
          <w:szCs w:val="22"/>
        </w:rPr>
        <w:t xml:space="preserve">............................, dn. ...........................                                                                               </w:t>
      </w:r>
    </w:p>
    <w:p w14:paraId="050636CA" w14:textId="77777777" w:rsidR="00FE0290" w:rsidRDefault="00FE0290">
      <w:pPr>
        <w:widowControl w:val="0"/>
        <w:autoSpaceDE w:val="0"/>
        <w:jc w:val="right"/>
        <w:rPr>
          <w:rFonts w:ascii="Calibri" w:hAnsi="Calibri" w:cs="Calibri"/>
          <w:sz w:val="22"/>
          <w:szCs w:val="22"/>
        </w:rPr>
      </w:pPr>
    </w:p>
    <w:p w14:paraId="5A7092A9" w14:textId="77777777" w:rsidR="00CE0AA4" w:rsidRDefault="00CE0AA4">
      <w:pPr>
        <w:widowControl w:val="0"/>
        <w:autoSpaceDE w:val="0"/>
        <w:jc w:val="right"/>
        <w:rPr>
          <w:rFonts w:ascii="Calibri" w:hAnsi="Calibri" w:cs="Calibri"/>
          <w:sz w:val="22"/>
          <w:szCs w:val="22"/>
        </w:rPr>
      </w:pPr>
    </w:p>
    <w:p w14:paraId="2BB74ED6" w14:textId="77777777" w:rsidR="00CE0AA4" w:rsidRDefault="00961A1B">
      <w:pPr>
        <w:widowControl w:val="0"/>
        <w:autoSpaceDE w:val="0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</w:p>
    <w:p w14:paraId="325841BB" w14:textId="77777777" w:rsidR="00CE0AA4" w:rsidRPr="00CE0AA4" w:rsidRDefault="00CE0AA4">
      <w:pPr>
        <w:widowControl w:val="0"/>
        <w:autoSpaceDE w:val="0"/>
        <w:jc w:val="right"/>
        <w:rPr>
          <w:rFonts w:ascii="Calibri" w:hAnsi="Calibri" w:cs="Calibri"/>
          <w:b/>
          <w:sz w:val="22"/>
          <w:szCs w:val="22"/>
        </w:rPr>
      </w:pPr>
      <w:r w:rsidRPr="00CE0AA4">
        <w:rPr>
          <w:rFonts w:ascii="Calibri" w:hAnsi="Calibri" w:cs="Calibri"/>
          <w:b/>
          <w:sz w:val="22"/>
          <w:szCs w:val="22"/>
        </w:rPr>
        <w:t xml:space="preserve">Ofertę podpisać kwalifikowanym podpisem elektronicznym </w:t>
      </w:r>
    </w:p>
    <w:p w14:paraId="7EDE828A" w14:textId="77777777" w:rsidR="00961A1B" w:rsidRDefault="00CE0AA4">
      <w:pPr>
        <w:widowControl w:val="0"/>
        <w:autoSpaceDE w:val="0"/>
        <w:jc w:val="right"/>
        <w:rPr>
          <w:rFonts w:ascii="Calibri" w:hAnsi="Calibri" w:cs="Calibri"/>
          <w:b/>
          <w:sz w:val="22"/>
          <w:szCs w:val="22"/>
        </w:rPr>
      </w:pPr>
      <w:r w:rsidRPr="00CE0AA4">
        <w:rPr>
          <w:rFonts w:ascii="Calibri" w:hAnsi="Calibri" w:cs="Calibri"/>
          <w:b/>
          <w:sz w:val="22"/>
          <w:szCs w:val="22"/>
        </w:rPr>
        <w:t>lub podpisem zaufanym lub podpisem osobistym</w:t>
      </w:r>
    </w:p>
    <w:p w14:paraId="3942DFA5" w14:textId="77777777" w:rsidR="00961A1B" w:rsidRPr="00CE0AA4" w:rsidRDefault="00961A1B">
      <w:pPr>
        <w:widowControl w:val="0"/>
        <w:autoSpaceDE w:val="0"/>
        <w:jc w:val="right"/>
        <w:rPr>
          <w:b/>
        </w:rPr>
      </w:pPr>
    </w:p>
    <w:sectPr w:rsidR="00961A1B" w:rsidRPr="00CE0AA4" w:rsidSect="00FF205F">
      <w:headerReference w:type="default" r:id="rId8"/>
      <w:headerReference w:type="first" r:id="rId9"/>
      <w:pgSz w:w="11906" w:h="16838"/>
      <w:pgMar w:top="765" w:right="1418" w:bottom="76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ACB5B" w14:textId="77777777" w:rsidR="009A619B" w:rsidRDefault="009A619B">
      <w:r>
        <w:separator/>
      </w:r>
    </w:p>
  </w:endnote>
  <w:endnote w:type="continuationSeparator" w:id="0">
    <w:p w14:paraId="570B55D3" w14:textId="77777777" w:rsidR="009A619B" w:rsidRDefault="009A6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B702C" w14:textId="77777777" w:rsidR="009A619B" w:rsidRDefault="009A619B">
      <w:r>
        <w:separator/>
      </w:r>
    </w:p>
  </w:footnote>
  <w:footnote w:type="continuationSeparator" w:id="0">
    <w:p w14:paraId="5AF28F94" w14:textId="77777777" w:rsidR="009A619B" w:rsidRDefault="009A619B">
      <w:r>
        <w:continuationSeparator/>
      </w:r>
    </w:p>
  </w:footnote>
  <w:footnote w:id="1">
    <w:p w14:paraId="743BB260" w14:textId="77777777" w:rsidR="00F963B7" w:rsidRPr="005E5E3B" w:rsidRDefault="004B7C98" w:rsidP="00F963B7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sz w:val="16"/>
          <w:szCs w:val="16"/>
        </w:rPr>
      </w:pPr>
      <w:r w:rsidRPr="005E5E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E5E3B">
        <w:rPr>
          <w:rFonts w:ascii="Calibri" w:hAnsi="Calibri" w:cs="Calibri"/>
          <w:sz w:val="16"/>
          <w:szCs w:val="16"/>
        </w:rPr>
        <w:t xml:space="preserve"> </w:t>
      </w:r>
      <w:r w:rsidRPr="005E5E3B">
        <w:rPr>
          <w:rFonts w:ascii="Calibri" w:hAnsi="Calibri" w:cs="Calibri"/>
          <w:b/>
          <w:sz w:val="16"/>
          <w:szCs w:val="16"/>
        </w:rPr>
        <w:t xml:space="preserve">W przypadku zamiaru wykonywania całości  zamówienia siłami własnymi  należy  wpisać  „nie dotyczy.” </w:t>
      </w:r>
    </w:p>
    <w:p w14:paraId="3136F540" w14:textId="77777777" w:rsidR="004B7C98" w:rsidRPr="005E5E3B" w:rsidRDefault="00F963B7" w:rsidP="00F963B7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sz w:val="16"/>
          <w:szCs w:val="16"/>
        </w:rPr>
      </w:pPr>
      <w:r w:rsidRPr="005E5E3B">
        <w:rPr>
          <w:rFonts w:ascii="Calibri" w:hAnsi="Calibri" w:cs="Calibri"/>
          <w:b/>
          <w:sz w:val="16"/>
          <w:szCs w:val="16"/>
        </w:rPr>
        <w:t xml:space="preserve">W przypadku niewypełnienia  treści  tego  punktu  Zamawiający uzna, że  Wykonawca  zamierza  wykonać przedmiot  zamówienia  bez  udziału  podwykonawców.  </w:t>
      </w:r>
    </w:p>
  </w:footnote>
  <w:footnote w:id="2">
    <w:p w14:paraId="246B7324" w14:textId="77777777" w:rsidR="00F963B7" w:rsidRPr="005E5E3B" w:rsidRDefault="00F963B7" w:rsidP="00D86667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16"/>
          <w:szCs w:val="16"/>
        </w:rPr>
      </w:pPr>
      <w:r w:rsidRPr="005E5E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E5E3B">
        <w:rPr>
          <w:rFonts w:ascii="Calibri" w:hAnsi="Calibri" w:cs="Calibri"/>
          <w:b/>
          <w:color w:val="000000"/>
          <w:sz w:val="16"/>
          <w:szCs w:val="16"/>
        </w:rPr>
        <w:t xml:space="preserve"> Należy pod</w:t>
      </w:r>
      <w:r w:rsidR="007D02A8" w:rsidRPr="005E5E3B">
        <w:rPr>
          <w:rFonts w:ascii="Calibri" w:hAnsi="Calibri" w:cs="Calibri"/>
          <w:b/>
          <w:color w:val="000000"/>
          <w:sz w:val="16"/>
          <w:szCs w:val="16"/>
        </w:rPr>
        <w:t>ać nazwy (firmy) podwykonawców i części zamówienia które wykonają podwykonawcy</w:t>
      </w:r>
    </w:p>
  </w:footnote>
  <w:footnote w:id="3">
    <w:p w14:paraId="492CEC37" w14:textId="77777777" w:rsidR="00DE112A" w:rsidRPr="005E5E3B" w:rsidRDefault="00DE112A" w:rsidP="00DE112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E5E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E5E3B">
        <w:rPr>
          <w:rFonts w:ascii="Calibri" w:hAnsi="Calibri" w:cs="Calibri"/>
          <w:sz w:val="16"/>
          <w:szCs w:val="16"/>
        </w:rPr>
        <w:t xml:space="preserve"> Rozporządzenie Parlamentu Europejskiego i Rady (UE) 2016/679 z dnia 27 kwietnia 2016r. w sprawie ochrony osób fizycznych w związku z przetwarzaniem danych osobowych i w sprawie swobodnego przepływu takich danych oraz uchylenia dyrektywy 95/46/WE</w:t>
      </w:r>
    </w:p>
  </w:footnote>
  <w:footnote w:id="4">
    <w:p w14:paraId="5B6EE666" w14:textId="77777777" w:rsidR="00DE112A" w:rsidRPr="005E5E3B" w:rsidRDefault="00DE112A" w:rsidP="00DE112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E5E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E5E3B">
        <w:rPr>
          <w:rFonts w:ascii="Calibri" w:hAnsi="Calibri" w:cs="Calibri"/>
          <w:sz w:val="16"/>
          <w:szCs w:val="16"/>
        </w:rPr>
        <w:t xml:space="preserve"> W</w:t>
      </w:r>
      <w:r w:rsidRPr="005E5E3B">
        <w:rPr>
          <w:rFonts w:ascii="Calibri" w:hAnsi="Calibri" w:cs="Calibri"/>
          <w:color w:val="000000"/>
          <w:sz w:val="16"/>
          <w:szCs w:val="16"/>
        </w:rPr>
        <w:t xml:space="preserve"> przypadku, gdy wykonawca </w:t>
      </w:r>
      <w:r w:rsidRPr="005E5E3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5E5E3B">
        <w:rPr>
          <w:rFonts w:ascii="Calibri" w:hAnsi="Calibri" w:cs="Calibri"/>
          <w:sz w:val="16"/>
          <w:szCs w:val="16"/>
          <w:u w:val="single"/>
        </w:rPr>
        <w:t xml:space="preserve">usunięcie treści </w:t>
      </w:r>
      <w:r w:rsidRPr="005E5E3B">
        <w:rPr>
          <w:rFonts w:ascii="Calibri" w:hAnsi="Calibri" w:cs="Calibri"/>
          <w:i/>
          <w:sz w:val="16"/>
          <w:szCs w:val="16"/>
          <w:u w:val="single"/>
        </w:rPr>
        <w:t>o</w:t>
      </w:r>
      <w:r w:rsidRPr="005E5E3B">
        <w:rPr>
          <w:rFonts w:ascii="Calibri" w:hAnsi="Calibri" w:cs="Calibri"/>
          <w:sz w:val="16"/>
          <w:szCs w:val="16"/>
          <w:u w:val="single"/>
        </w:rPr>
        <w:t>świadczenia np. przez jego wykreślenie</w:t>
      </w:r>
      <w:r w:rsidRPr="005E5E3B">
        <w:rPr>
          <w:rFonts w:ascii="Calibri" w:hAnsi="Calibri" w:cs="Calibri"/>
          <w:sz w:val="16"/>
          <w:szCs w:val="16"/>
        </w:rPr>
        <w:t>).</w:t>
      </w:r>
    </w:p>
    <w:p w14:paraId="4889D0E3" w14:textId="77777777" w:rsidR="00DE112A" w:rsidRDefault="00DE112A" w:rsidP="00DE112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E5048" w14:textId="77777777" w:rsidR="003C4A06" w:rsidRDefault="003C4A06" w:rsidP="00FF205F">
    <w:pPr>
      <w:pStyle w:val="Nagwek"/>
      <w:pBdr>
        <w:bottom w:val="double" w:sz="1" w:space="1" w:color="800000"/>
      </w:pBdr>
      <w:jc w:val="center"/>
      <w:rPr>
        <w:rFonts w:ascii="Arial" w:hAnsi="Arial" w:cs="Arial"/>
      </w:rPr>
    </w:pPr>
  </w:p>
  <w:p w14:paraId="7EBA98B8" w14:textId="77777777" w:rsidR="00FE0290" w:rsidRDefault="00924AD5" w:rsidP="00A37EB5">
    <w:pPr>
      <w:pStyle w:val="Nagwek"/>
      <w:pBdr>
        <w:bottom w:val="double" w:sz="1" w:space="1" w:color="800000"/>
      </w:pBdr>
      <w:rPr>
        <w:rFonts w:ascii="Arial" w:hAnsi="Arial" w:cs="Arial"/>
      </w:rPr>
    </w:pPr>
    <w:r>
      <w:rPr>
        <w:rFonts w:ascii="Arial" w:hAnsi="Arial" w:cs="Arial"/>
      </w:rPr>
      <w:t xml:space="preserve">Załącznik nr 1 do SWZ - </w:t>
    </w:r>
    <w:r w:rsidR="00FE0290">
      <w:rPr>
        <w:rFonts w:ascii="Arial" w:hAnsi="Arial" w:cs="Arial"/>
      </w:rPr>
      <w:t xml:space="preserve">Formularz Oferty </w:t>
    </w:r>
  </w:p>
  <w:p w14:paraId="5781BE62" w14:textId="77777777" w:rsidR="008C2B17" w:rsidRPr="00925EB2" w:rsidRDefault="008C2B17" w:rsidP="008C2B17">
    <w:pPr>
      <w:pStyle w:val="Nagwek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AD84" w14:textId="7615AF86" w:rsidR="00FF205F" w:rsidRDefault="00FF205F" w:rsidP="00FF205F">
    <w:pPr>
      <w:pStyle w:val="Nagwek"/>
      <w:jc w:val="center"/>
    </w:pPr>
  </w:p>
  <w:p w14:paraId="0C67745A" w14:textId="77777777" w:rsidR="00FF205F" w:rsidRDefault="00FF205F" w:rsidP="00FF205F">
    <w:pPr>
      <w:pStyle w:val="Nagwek"/>
      <w:pBdr>
        <w:bottom w:val="double" w:sz="1" w:space="1" w:color="800000"/>
      </w:pBdr>
      <w:jc w:val="center"/>
      <w:rPr>
        <w:rFonts w:ascii="Arial" w:hAnsi="Arial" w:cs="Arial"/>
      </w:rPr>
    </w:pPr>
    <w:r>
      <w:rPr>
        <w:rFonts w:ascii="Arial" w:hAnsi="Arial" w:cs="Arial"/>
      </w:rPr>
      <w:t>Załącznik nr 1 do SWZ - Formularz Oferty</w:t>
    </w:r>
  </w:p>
  <w:p w14:paraId="77E75A89" w14:textId="77777777" w:rsidR="00FF205F" w:rsidRDefault="00FF20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C68EC"/>
    <w:multiLevelType w:val="hybridMultilevel"/>
    <w:tmpl w:val="BC3A9DC0"/>
    <w:lvl w:ilvl="0" w:tplc="62C0FD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D09D4"/>
    <w:multiLevelType w:val="hybridMultilevel"/>
    <w:tmpl w:val="7540749E"/>
    <w:lvl w:ilvl="0" w:tplc="73C855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B47D8"/>
    <w:multiLevelType w:val="hybridMultilevel"/>
    <w:tmpl w:val="95A0B214"/>
    <w:lvl w:ilvl="0" w:tplc="097EAB3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2A53DA"/>
    <w:multiLevelType w:val="hybridMultilevel"/>
    <w:tmpl w:val="B27E1F6E"/>
    <w:lvl w:ilvl="0" w:tplc="097C4676">
      <w:start w:val="1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D4BC1"/>
    <w:multiLevelType w:val="hybridMultilevel"/>
    <w:tmpl w:val="E3200814"/>
    <w:lvl w:ilvl="0" w:tplc="695A23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DCE0A22"/>
    <w:multiLevelType w:val="hybridMultilevel"/>
    <w:tmpl w:val="8FD6ADD6"/>
    <w:lvl w:ilvl="0" w:tplc="6FA0D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199921">
    <w:abstractNumId w:val="0"/>
  </w:num>
  <w:num w:numId="2" w16cid:durableId="1535772712">
    <w:abstractNumId w:val="1"/>
  </w:num>
  <w:num w:numId="3" w16cid:durableId="98836310">
    <w:abstractNumId w:val="2"/>
  </w:num>
  <w:num w:numId="4" w16cid:durableId="1632437318">
    <w:abstractNumId w:val="8"/>
  </w:num>
  <w:num w:numId="5" w16cid:durableId="461192909">
    <w:abstractNumId w:val="3"/>
  </w:num>
  <w:num w:numId="6" w16cid:durableId="45491179">
    <w:abstractNumId w:val="7"/>
  </w:num>
  <w:num w:numId="7" w16cid:durableId="769156478">
    <w:abstractNumId w:val="4"/>
  </w:num>
  <w:num w:numId="8" w16cid:durableId="1440485834">
    <w:abstractNumId w:val="5"/>
  </w:num>
  <w:num w:numId="9" w16cid:durableId="7372427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B70"/>
    <w:rsid w:val="00013621"/>
    <w:rsid w:val="00022708"/>
    <w:rsid w:val="00032C90"/>
    <w:rsid w:val="00034D80"/>
    <w:rsid w:val="00037597"/>
    <w:rsid w:val="00057C6F"/>
    <w:rsid w:val="00064F30"/>
    <w:rsid w:val="00073A30"/>
    <w:rsid w:val="00081C11"/>
    <w:rsid w:val="0008574E"/>
    <w:rsid w:val="000A5611"/>
    <w:rsid w:val="000A79E1"/>
    <w:rsid w:val="000E3790"/>
    <w:rsid w:val="000F1B2C"/>
    <w:rsid w:val="000F7881"/>
    <w:rsid w:val="001012BF"/>
    <w:rsid w:val="001469D8"/>
    <w:rsid w:val="00155A0A"/>
    <w:rsid w:val="00156F55"/>
    <w:rsid w:val="00171DE9"/>
    <w:rsid w:val="00185922"/>
    <w:rsid w:val="0018778C"/>
    <w:rsid w:val="001A781B"/>
    <w:rsid w:val="001C244C"/>
    <w:rsid w:val="001D1630"/>
    <w:rsid w:val="001E1ABA"/>
    <w:rsid w:val="002049DA"/>
    <w:rsid w:val="00210C66"/>
    <w:rsid w:val="00227410"/>
    <w:rsid w:val="002323A7"/>
    <w:rsid w:val="00290DF5"/>
    <w:rsid w:val="00297899"/>
    <w:rsid w:val="002A2304"/>
    <w:rsid w:val="002A46B3"/>
    <w:rsid w:val="002A62CD"/>
    <w:rsid w:val="002F3C87"/>
    <w:rsid w:val="002F4A91"/>
    <w:rsid w:val="003603A5"/>
    <w:rsid w:val="00373843"/>
    <w:rsid w:val="00377F0A"/>
    <w:rsid w:val="003952B4"/>
    <w:rsid w:val="003C4A06"/>
    <w:rsid w:val="003D2B87"/>
    <w:rsid w:val="0041355B"/>
    <w:rsid w:val="00420EE7"/>
    <w:rsid w:val="0048621C"/>
    <w:rsid w:val="004B7C98"/>
    <w:rsid w:val="004C676D"/>
    <w:rsid w:val="004C7C15"/>
    <w:rsid w:val="004D6890"/>
    <w:rsid w:val="004F0248"/>
    <w:rsid w:val="005108D6"/>
    <w:rsid w:val="005233C4"/>
    <w:rsid w:val="005607DA"/>
    <w:rsid w:val="00593F06"/>
    <w:rsid w:val="005D152D"/>
    <w:rsid w:val="005D359B"/>
    <w:rsid w:val="005D64C1"/>
    <w:rsid w:val="005E5E3B"/>
    <w:rsid w:val="005F1699"/>
    <w:rsid w:val="005F22C1"/>
    <w:rsid w:val="006100DF"/>
    <w:rsid w:val="00615B70"/>
    <w:rsid w:val="00627C2A"/>
    <w:rsid w:val="006367AC"/>
    <w:rsid w:val="00650B76"/>
    <w:rsid w:val="0065224E"/>
    <w:rsid w:val="00664DA8"/>
    <w:rsid w:val="00667ACB"/>
    <w:rsid w:val="00681830"/>
    <w:rsid w:val="00696A1E"/>
    <w:rsid w:val="006A2DF8"/>
    <w:rsid w:val="006D2624"/>
    <w:rsid w:val="006D60A7"/>
    <w:rsid w:val="006F228D"/>
    <w:rsid w:val="00716390"/>
    <w:rsid w:val="00717809"/>
    <w:rsid w:val="00717B37"/>
    <w:rsid w:val="007232DF"/>
    <w:rsid w:val="007430FA"/>
    <w:rsid w:val="007466B9"/>
    <w:rsid w:val="007475D2"/>
    <w:rsid w:val="007552B9"/>
    <w:rsid w:val="00766592"/>
    <w:rsid w:val="007712BB"/>
    <w:rsid w:val="007864A9"/>
    <w:rsid w:val="007A0880"/>
    <w:rsid w:val="007A27E0"/>
    <w:rsid w:val="007B38BF"/>
    <w:rsid w:val="007C3392"/>
    <w:rsid w:val="007D02A8"/>
    <w:rsid w:val="007F6021"/>
    <w:rsid w:val="007F6659"/>
    <w:rsid w:val="00822768"/>
    <w:rsid w:val="008300F9"/>
    <w:rsid w:val="00831853"/>
    <w:rsid w:val="00840B61"/>
    <w:rsid w:val="008776F7"/>
    <w:rsid w:val="0089290F"/>
    <w:rsid w:val="00895C3B"/>
    <w:rsid w:val="008A3442"/>
    <w:rsid w:val="008C0145"/>
    <w:rsid w:val="008C2B17"/>
    <w:rsid w:val="008F7FEC"/>
    <w:rsid w:val="00924803"/>
    <w:rsid w:val="00924AD5"/>
    <w:rsid w:val="00961A1B"/>
    <w:rsid w:val="009628F2"/>
    <w:rsid w:val="009A34BE"/>
    <w:rsid w:val="009A619B"/>
    <w:rsid w:val="009B053F"/>
    <w:rsid w:val="009B4F1A"/>
    <w:rsid w:val="009F69CA"/>
    <w:rsid w:val="00A16403"/>
    <w:rsid w:val="00A21392"/>
    <w:rsid w:val="00A37EB5"/>
    <w:rsid w:val="00A4537F"/>
    <w:rsid w:val="00A82BE6"/>
    <w:rsid w:val="00A93030"/>
    <w:rsid w:val="00A937CF"/>
    <w:rsid w:val="00AD56B8"/>
    <w:rsid w:val="00B06351"/>
    <w:rsid w:val="00B16E2E"/>
    <w:rsid w:val="00B226A8"/>
    <w:rsid w:val="00B315F7"/>
    <w:rsid w:val="00B35461"/>
    <w:rsid w:val="00B411D9"/>
    <w:rsid w:val="00B507EE"/>
    <w:rsid w:val="00B50A63"/>
    <w:rsid w:val="00B87A90"/>
    <w:rsid w:val="00B96C67"/>
    <w:rsid w:val="00B979A7"/>
    <w:rsid w:val="00BA191B"/>
    <w:rsid w:val="00BE0083"/>
    <w:rsid w:val="00BE1AAF"/>
    <w:rsid w:val="00C14857"/>
    <w:rsid w:val="00C32884"/>
    <w:rsid w:val="00C91CE1"/>
    <w:rsid w:val="00CB2199"/>
    <w:rsid w:val="00CB798F"/>
    <w:rsid w:val="00CE0AA4"/>
    <w:rsid w:val="00D14E89"/>
    <w:rsid w:val="00D155D3"/>
    <w:rsid w:val="00D32080"/>
    <w:rsid w:val="00D36324"/>
    <w:rsid w:val="00D65063"/>
    <w:rsid w:val="00D73532"/>
    <w:rsid w:val="00D76FF5"/>
    <w:rsid w:val="00D82CBA"/>
    <w:rsid w:val="00D86667"/>
    <w:rsid w:val="00DA21C4"/>
    <w:rsid w:val="00DE112A"/>
    <w:rsid w:val="00DE7EB5"/>
    <w:rsid w:val="00DF0DA2"/>
    <w:rsid w:val="00E142DC"/>
    <w:rsid w:val="00E23BB5"/>
    <w:rsid w:val="00E571FF"/>
    <w:rsid w:val="00E63783"/>
    <w:rsid w:val="00E74BF7"/>
    <w:rsid w:val="00EC76F9"/>
    <w:rsid w:val="00ED42D2"/>
    <w:rsid w:val="00F10E99"/>
    <w:rsid w:val="00F1300A"/>
    <w:rsid w:val="00F21296"/>
    <w:rsid w:val="00F45DB6"/>
    <w:rsid w:val="00F55659"/>
    <w:rsid w:val="00F74FC9"/>
    <w:rsid w:val="00F75E11"/>
    <w:rsid w:val="00F963B7"/>
    <w:rsid w:val="00FB6B51"/>
    <w:rsid w:val="00FC360F"/>
    <w:rsid w:val="00FC502F"/>
    <w:rsid w:val="00FE0290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195EA7"/>
  <w15:chartTrackingRefBased/>
  <w15:docId w15:val="{D5DCB329-ADD9-4F1B-89A8-65469D8E8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1"/>
      </w:numPr>
      <w:autoSpaceDE w:val="0"/>
      <w:jc w:val="center"/>
      <w:outlineLvl w:val="0"/>
    </w:pPr>
    <w:rPr>
      <w:rFonts w:ascii="Tahoma" w:hAnsi="Tahoma" w:cs="Tahoma"/>
      <w:b/>
      <w:bCs/>
      <w:spacing w:val="-21"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65"/>
      <w:jc w:val="right"/>
      <w:outlineLvl w:val="1"/>
    </w:pPr>
    <w:rPr>
      <w:rFonts w:eastAsia="Arial Unicode MS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4">
    <w:name w:val="Domyślna czcionka akapitu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-Absatz-Standardschriftart1111111111">
    <w:name w:val="WW-Absatz-Standardschriftart1111111111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widowControl w:val="0"/>
      <w:autoSpaceDE w:val="0"/>
      <w:spacing w:line="360" w:lineRule="auto"/>
      <w:jc w:val="both"/>
    </w:pPr>
    <w:rPr>
      <w:rFonts w:ascii="Arial" w:hAnsi="Arial" w:cs="Arial"/>
      <w:sz w:val="20"/>
      <w:szCs w:val="2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ny"/>
    <w:next w:val="Normalny"/>
    <w:pPr>
      <w:widowControl w:val="0"/>
      <w:shd w:val="clear" w:color="auto" w:fill="FFFFFF"/>
      <w:autoSpaceDE w:val="0"/>
      <w:spacing w:before="293"/>
      <w:ind w:left="2558"/>
      <w:jc w:val="right"/>
    </w:pPr>
    <w:rPr>
      <w:b/>
      <w:bCs/>
      <w:color w:val="000000"/>
      <w:spacing w:val="-8"/>
      <w:sz w:val="27"/>
      <w:szCs w:val="27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32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podstawowywcity">
    <w:name w:val="Body Text Indent"/>
    <w:basedOn w:val="Normalny"/>
    <w:pPr>
      <w:widowControl w:val="0"/>
      <w:autoSpaceDE w:val="0"/>
      <w:spacing w:line="360" w:lineRule="auto"/>
      <w:ind w:left="360" w:hanging="360"/>
      <w:jc w:val="both"/>
    </w:pPr>
    <w:rPr>
      <w:rFonts w:ascii="Tahoma" w:hAnsi="Tahoma" w:cs="Tahoma"/>
      <w:color w:val="000000"/>
      <w:spacing w:val="-4"/>
      <w:sz w:val="20"/>
      <w:szCs w:val="25"/>
    </w:rPr>
  </w:style>
  <w:style w:type="paragraph" w:customStyle="1" w:styleId="Tekstpodstawowywcity21">
    <w:name w:val="Tekst podstawowy wcięty 21"/>
    <w:basedOn w:val="Normalny"/>
    <w:pPr>
      <w:widowControl w:val="0"/>
      <w:autoSpaceDE w:val="0"/>
      <w:ind w:left="180" w:hanging="180"/>
      <w:jc w:val="both"/>
    </w:pPr>
    <w:rPr>
      <w:rFonts w:ascii="Tahoma" w:hAnsi="Tahoma" w:cs="Tahoma"/>
      <w:color w:val="000000"/>
      <w:sz w:val="20"/>
      <w:szCs w:val="25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unhideWhenUsed/>
    <w:rsid w:val="004B7C9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uiPriority w:val="99"/>
    <w:rsid w:val="004B7C98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4B7C98"/>
    <w:rPr>
      <w:vertAlign w:val="superscript"/>
    </w:rPr>
  </w:style>
  <w:style w:type="paragraph" w:customStyle="1" w:styleId="Tekstpodstawowy21">
    <w:name w:val="Tekst podstawowy 21"/>
    <w:basedOn w:val="Normalny"/>
    <w:rsid w:val="00DE112A"/>
    <w:pPr>
      <w:spacing w:line="120" w:lineRule="atLeast"/>
      <w:jc w:val="both"/>
    </w:pPr>
    <w:rPr>
      <w:rFonts w:cs="Calibri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33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6384C-EEEF-4652-BCB7-E20F1F8D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656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Rozdział II SIWZ - Formularz Oferty</vt:lpstr>
    </vt:vector>
  </TitlesOfParts>
  <Company>Gmina Radomyśl Wielki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- Formularz Oferty</dc:title>
  <dc:subject/>
  <dc:creator>Joanna Kulpa</dc:creator>
  <cp:keywords>SWZ</cp:keywords>
  <cp:lastModifiedBy>Joanna Kulpa</cp:lastModifiedBy>
  <cp:revision>6</cp:revision>
  <cp:lastPrinted>2024-07-09T09:57:00Z</cp:lastPrinted>
  <dcterms:created xsi:type="dcterms:W3CDTF">2026-02-06T11:40:00Z</dcterms:created>
  <dcterms:modified xsi:type="dcterms:W3CDTF">2026-04-16T09:02:00Z</dcterms:modified>
</cp:coreProperties>
</file>